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A7F4E" w14:textId="5E60612A" w:rsidR="00ED0A7D" w:rsidRDefault="008749C1" w:rsidP="00E57CD2">
      <w:pPr>
        <w:ind w:left="4962"/>
        <w:rPr>
          <w:b/>
          <w:bCs/>
        </w:rPr>
      </w:pPr>
      <w:r>
        <w:rPr>
          <w:b/>
          <w:bCs/>
        </w:rPr>
        <w:t xml:space="preserve">  </w:t>
      </w:r>
      <w:r w:rsidR="00881C31">
        <w:rPr>
          <w:b/>
          <w:bCs/>
        </w:rPr>
        <w:t>Управляющий</w:t>
      </w:r>
      <w:r w:rsidR="00E57CD2" w:rsidRPr="008C4D2F">
        <w:rPr>
          <w:b/>
          <w:bCs/>
        </w:rPr>
        <w:t xml:space="preserve"> директор</w:t>
      </w:r>
      <w:r w:rsidR="00E57CD2">
        <w:rPr>
          <w:b/>
          <w:bCs/>
        </w:rPr>
        <w:t xml:space="preserve">                      </w:t>
      </w:r>
    </w:p>
    <w:p w14:paraId="72027EF1"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64CCD8D0" w14:textId="77777777" w:rsidR="00E57CD2" w:rsidRDefault="00E57CD2" w:rsidP="00E57CD2">
      <w:pPr>
        <w:ind w:left="4111"/>
        <w:rPr>
          <w:color w:val="333333"/>
        </w:rPr>
      </w:pPr>
    </w:p>
    <w:p w14:paraId="21A687BE" w14:textId="77777777" w:rsidR="00E57CD2" w:rsidRPr="009D7B79" w:rsidRDefault="00E57CD2" w:rsidP="00E57CD2">
      <w:pPr>
        <w:ind w:left="4111"/>
        <w:rPr>
          <w:b/>
          <w:bCs/>
        </w:rPr>
      </w:pPr>
    </w:p>
    <w:p w14:paraId="0CB2583F" w14:textId="77777777" w:rsidR="00E57CD2" w:rsidRPr="009D7B79" w:rsidRDefault="00E57CD2" w:rsidP="00E57CD2">
      <w:pPr>
        <w:ind w:left="4111"/>
        <w:rPr>
          <w:b/>
          <w:bCs/>
        </w:rPr>
      </w:pPr>
    </w:p>
    <w:p w14:paraId="30F022A8" w14:textId="68159217" w:rsidR="00E57CD2" w:rsidRPr="008A1D3B" w:rsidRDefault="00E57CD2" w:rsidP="00E57CD2">
      <w:pPr>
        <w:ind w:left="4962"/>
        <w:rPr>
          <w:b/>
          <w:bCs/>
        </w:rPr>
      </w:pPr>
      <w:r w:rsidRPr="00726B72">
        <w:rPr>
          <w:b/>
          <w:bCs/>
        </w:rPr>
        <w:t xml:space="preserve">________________ </w:t>
      </w:r>
      <w:r w:rsidR="008A1D3B">
        <w:rPr>
          <w:b/>
          <w:bCs/>
        </w:rPr>
        <w:t>А.П. Дроздов</w:t>
      </w:r>
    </w:p>
    <w:p w14:paraId="076E6299" w14:textId="77777777" w:rsidR="00E57CD2" w:rsidRDefault="00E57CD2" w:rsidP="00E57CD2">
      <w:pPr>
        <w:pStyle w:val="Default"/>
        <w:spacing w:line="280" w:lineRule="exact"/>
        <w:ind w:left="4962"/>
        <w:jc w:val="center"/>
        <w:rPr>
          <w:b/>
          <w:bCs/>
        </w:rPr>
      </w:pPr>
    </w:p>
    <w:p w14:paraId="30C939B6" w14:textId="77777777" w:rsidR="00E57CD2" w:rsidRDefault="00E57CD2" w:rsidP="00E57CD2">
      <w:pPr>
        <w:pStyle w:val="Default"/>
        <w:spacing w:line="280" w:lineRule="exact"/>
        <w:ind w:left="4962"/>
        <w:rPr>
          <w:b/>
          <w:bCs/>
        </w:rPr>
      </w:pPr>
      <w:proofErr w:type="spellStart"/>
      <w:r>
        <w:rPr>
          <w:b/>
          <w:bCs/>
        </w:rPr>
        <w:t>М.п</w:t>
      </w:r>
      <w:proofErr w:type="spellEnd"/>
      <w:r>
        <w:rPr>
          <w:b/>
          <w:bCs/>
        </w:rPr>
        <w:t>.</w:t>
      </w:r>
      <w:r w:rsidRPr="00726B72">
        <w:rPr>
          <w:b/>
          <w:bCs/>
        </w:rPr>
        <w:t xml:space="preserve"> </w:t>
      </w:r>
    </w:p>
    <w:p w14:paraId="32B7C273" w14:textId="68B52BC9"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881C31">
        <w:rPr>
          <w:b/>
          <w:bCs/>
        </w:rPr>
        <w:t>3</w:t>
      </w:r>
      <w:r w:rsidR="00B032D5">
        <w:rPr>
          <w:b/>
          <w:bCs/>
        </w:rPr>
        <w:t xml:space="preserve"> </w:t>
      </w:r>
      <w:r w:rsidRPr="00726B72">
        <w:rPr>
          <w:b/>
          <w:bCs/>
        </w:rPr>
        <w:t>г.</w:t>
      </w:r>
    </w:p>
    <w:p w14:paraId="4EAB8C9E" w14:textId="77777777" w:rsidR="00E57CD2" w:rsidRDefault="00E57CD2" w:rsidP="00E57CD2">
      <w:pPr>
        <w:pStyle w:val="Default"/>
        <w:spacing w:line="280" w:lineRule="exact"/>
        <w:ind w:left="4962"/>
        <w:jc w:val="center"/>
        <w:rPr>
          <w:b/>
          <w:iCs/>
          <w:color w:val="auto"/>
        </w:rPr>
      </w:pPr>
    </w:p>
    <w:p w14:paraId="263E773F" w14:textId="77777777" w:rsidR="00E57CD2" w:rsidRDefault="00E57CD2" w:rsidP="00E57CD2">
      <w:pPr>
        <w:pStyle w:val="Default"/>
        <w:spacing w:line="280" w:lineRule="exact"/>
        <w:jc w:val="center"/>
        <w:rPr>
          <w:b/>
          <w:iCs/>
          <w:color w:val="auto"/>
        </w:rPr>
      </w:pPr>
    </w:p>
    <w:p w14:paraId="45716A4D"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2B07F194" w14:textId="77777777" w:rsidR="00E57CD2" w:rsidRPr="00935326" w:rsidRDefault="00E57CD2" w:rsidP="00E57CD2">
      <w:pPr>
        <w:pStyle w:val="Default"/>
        <w:spacing w:line="280" w:lineRule="exact"/>
        <w:jc w:val="center"/>
        <w:rPr>
          <w:b/>
          <w:iCs/>
        </w:rPr>
      </w:pPr>
    </w:p>
    <w:p w14:paraId="6ACB79EE" w14:textId="6642CF48" w:rsidR="00E57CD2" w:rsidRPr="00AD65F4"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3F13FC" w:rsidRPr="003F13FC">
        <w:rPr>
          <w:rFonts w:ascii="Times New Roman" w:hAnsi="Times New Roman" w:cs="Times New Roman"/>
          <w:b w:val="0"/>
          <w:iCs/>
        </w:rPr>
        <w:t xml:space="preserve">Конкурс на право заключение договора аренды недвижимого имущества, расположенного по адресу: РФ, Московская область, г. Раменское, Транспортный проезд, д. 2, нежилое помещение № 1 в здании – растворный узел корп. 217 общей площадью 556,3 </w:t>
      </w:r>
      <w:proofErr w:type="spellStart"/>
      <w:r w:rsidR="003F13FC" w:rsidRPr="003F13FC">
        <w:rPr>
          <w:rFonts w:ascii="Times New Roman" w:hAnsi="Times New Roman" w:cs="Times New Roman"/>
          <w:b w:val="0"/>
          <w:iCs/>
        </w:rPr>
        <w:t>кв.м</w:t>
      </w:r>
      <w:proofErr w:type="spellEnd"/>
      <w:r w:rsidR="003F13FC" w:rsidRPr="003F13FC">
        <w:rPr>
          <w:rFonts w:ascii="Times New Roman" w:hAnsi="Times New Roman" w:cs="Times New Roman"/>
          <w:b w:val="0"/>
          <w:iCs/>
        </w:rPr>
        <w:t>.</w:t>
      </w:r>
    </w:p>
    <w:p w14:paraId="1B117E06"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 xml:space="preserve">140100, Московская область, г. Раменское, ул. </w:t>
      </w:r>
      <w:proofErr w:type="spellStart"/>
      <w:r w:rsidRPr="00333CD9">
        <w:rPr>
          <w:color w:val="000000"/>
        </w:rPr>
        <w:t>Михалевича</w:t>
      </w:r>
      <w:proofErr w:type="spellEnd"/>
      <w:r w:rsidRPr="00333CD9">
        <w:rPr>
          <w:color w:val="000000"/>
        </w:rPr>
        <w:t>,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proofErr w:type="spellStart"/>
        <w:r w:rsidRPr="00C51C02">
          <w:rPr>
            <w:rStyle w:val="aff7"/>
            <w:rFonts w:eastAsia="SimSun"/>
            <w:kern w:val="1"/>
            <w:lang w:val="en-US" w:eastAsia="hi-IN" w:bidi="hi-IN"/>
          </w:rPr>
          <w:t>ru</w:t>
        </w:r>
        <w:proofErr w:type="spellEnd"/>
      </w:hyperlink>
      <w:r w:rsidRPr="00C51C02">
        <w:rPr>
          <w:rFonts w:eastAsia="SimSun"/>
          <w:kern w:val="1"/>
          <w:lang w:eastAsia="hi-IN" w:bidi="hi-IN"/>
        </w:rPr>
        <w:t xml:space="preserve"> </w:t>
      </w:r>
      <w:r w:rsidRPr="00C51C02">
        <w:t>Тел.: 8 (49646) 46-206, Контактное лицо: Мотин Олег Владимирович</w:t>
      </w:r>
    </w:p>
    <w:p w14:paraId="091C68A7" w14:textId="4F6294F0"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 xml:space="preserve">ул. </w:t>
      </w:r>
      <w:r w:rsidR="00FC2CDC">
        <w:rPr>
          <w:rFonts w:eastAsia="SimSun"/>
          <w:kern w:val="1"/>
          <w:lang w:eastAsia="hi-IN" w:bidi="hi-IN"/>
        </w:rPr>
        <w:t xml:space="preserve">Гурьева, д. 17, </w:t>
      </w:r>
      <w:proofErr w:type="spellStart"/>
      <w:r w:rsidR="00FC2CDC">
        <w:rPr>
          <w:rFonts w:eastAsia="SimSun"/>
          <w:kern w:val="1"/>
          <w:lang w:eastAsia="hi-IN" w:bidi="hi-IN"/>
        </w:rPr>
        <w:t>кв</w:t>
      </w:r>
      <w:proofErr w:type="spellEnd"/>
      <w:r w:rsidR="00FC2CDC">
        <w:rPr>
          <w:rFonts w:eastAsia="SimSun"/>
          <w:kern w:val="1"/>
          <w:lang w:eastAsia="hi-IN" w:bidi="hi-IN"/>
        </w:rPr>
        <w:t xml:space="preserve"> </w:t>
      </w:r>
      <w:proofErr w:type="gramStart"/>
      <w:r w:rsidR="00FC2CDC">
        <w:rPr>
          <w:rFonts w:eastAsia="SimSun"/>
          <w:kern w:val="1"/>
          <w:lang w:eastAsia="hi-IN" w:bidi="hi-IN"/>
        </w:rPr>
        <w:t>62.</w:t>
      </w:r>
      <w:r w:rsidRPr="00C51C02">
        <w:rPr>
          <w:rFonts w:eastAsia="SimSun"/>
          <w:kern w:val="1"/>
          <w:lang w:eastAsia="hi-IN" w:bidi="hi-IN"/>
        </w:rPr>
        <w:t>,</w:t>
      </w:r>
      <w:proofErr w:type="gramEnd"/>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r w:rsidRPr="00C51C02">
        <w:rPr>
          <w:bCs/>
        </w:rPr>
        <w:t>телефон:</w:t>
      </w:r>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013133" w:rsidRPr="00013133">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013133" w:rsidRPr="00013133">
        <w:rPr>
          <w:rFonts w:eastAsia="SimSun" w:cs="Mangal"/>
          <w:lang w:bidi="hi-IN"/>
        </w:rPr>
        <w:t>55</w:t>
      </w:r>
      <w:r w:rsidRPr="00C51C02">
        <w:rPr>
          <w:rFonts w:eastAsia="SimSun" w:cs="Mangal"/>
          <w:lang w:bidi="hi-IN"/>
        </w:rPr>
        <w:t>-</w:t>
      </w:r>
      <w:r w:rsidR="00013133" w:rsidRPr="00013133">
        <w:rPr>
          <w:rFonts w:eastAsia="SimSun" w:cs="Mangal"/>
          <w:lang w:bidi="hi-IN"/>
        </w:rPr>
        <w:t>16</w:t>
      </w:r>
      <w:r w:rsidRPr="00C51C02">
        <w:rPr>
          <w:rFonts w:eastAsia="SimSun" w:cs="Mangal"/>
          <w:lang w:bidi="hi-IN"/>
        </w:rPr>
        <w:t>-</w:t>
      </w:r>
      <w:r w:rsidR="00013133" w:rsidRPr="00013133">
        <w:rPr>
          <w:rFonts w:eastAsia="SimSun" w:cs="Mangal"/>
          <w:lang w:bidi="hi-IN"/>
        </w:rPr>
        <w:t>54</w:t>
      </w:r>
      <w:r w:rsidRPr="00C51C02">
        <w:rPr>
          <w:rFonts w:eastAsia="SimSun" w:cs="Mangal"/>
          <w:lang w:bidi="hi-IN"/>
        </w:rPr>
        <w:t>.</w:t>
      </w:r>
    </w:p>
    <w:p w14:paraId="21E77230"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471452A9"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3EFF4062" w14:textId="77777777" w:rsidTr="00CC4824">
        <w:tc>
          <w:tcPr>
            <w:tcW w:w="2754" w:type="dxa"/>
          </w:tcPr>
          <w:p w14:paraId="71B3F236"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1F5FF323"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21D8B506" w14:textId="77777777" w:rsidTr="00CC4824">
        <w:tc>
          <w:tcPr>
            <w:tcW w:w="2754" w:type="dxa"/>
          </w:tcPr>
          <w:p w14:paraId="6155D20E" w14:textId="77777777" w:rsidR="00E57CD2" w:rsidRPr="004F5F49" w:rsidRDefault="00E57CD2" w:rsidP="00CC4824">
            <w:pPr>
              <w:tabs>
                <w:tab w:val="left" w:pos="709"/>
              </w:tabs>
              <w:autoSpaceDE w:val="0"/>
              <w:autoSpaceDN w:val="0"/>
              <w:adjustRightInd w:val="0"/>
              <w:rPr>
                <w:iCs/>
              </w:rPr>
            </w:pPr>
            <w:r w:rsidRPr="004F5F49">
              <w:rPr>
                <w:iCs/>
              </w:rPr>
              <w:t>Площадь объекта (</w:t>
            </w:r>
            <w:proofErr w:type="spellStart"/>
            <w:r w:rsidRPr="004F5F49">
              <w:rPr>
                <w:iCs/>
              </w:rPr>
              <w:t>кв.м</w:t>
            </w:r>
            <w:proofErr w:type="spellEnd"/>
            <w:r w:rsidRPr="004F5F49">
              <w:rPr>
                <w:iCs/>
              </w:rPr>
              <w:t>)</w:t>
            </w:r>
          </w:p>
        </w:tc>
        <w:tc>
          <w:tcPr>
            <w:tcW w:w="6818" w:type="dxa"/>
          </w:tcPr>
          <w:p w14:paraId="346856DA" w14:textId="549905E5" w:rsidR="00E57CD2" w:rsidRPr="00B13A25" w:rsidRDefault="003F13FC" w:rsidP="003F13FC">
            <w:pPr>
              <w:tabs>
                <w:tab w:val="left" w:pos="709"/>
              </w:tabs>
              <w:autoSpaceDE w:val="0"/>
              <w:autoSpaceDN w:val="0"/>
              <w:adjustRightInd w:val="0"/>
              <w:rPr>
                <w:iCs/>
              </w:rPr>
            </w:pPr>
            <w:r>
              <w:rPr>
                <w:color w:val="000000"/>
              </w:rPr>
              <w:t>556,3</w:t>
            </w:r>
            <w:r w:rsidR="00FC2CDC" w:rsidRPr="00FC2CDC">
              <w:rPr>
                <w:color w:val="000000"/>
              </w:rPr>
              <w:t xml:space="preserve"> </w:t>
            </w:r>
            <w:proofErr w:type="spellStart"/>
            <w:r w:rsidR="00FC2CDC" w:rsidRPr="00FC2CDC">
              <w:rPr>
                <w:color w:val="000000"/>
              </w:rPr>
              <w:t>кв.м</w:t>
            </w:r>
            <w:proofErr w:type="spellEnd"/>
          </w:p>
        </w:tc>
      </w:tr>
      <w:tr w:rsidR="00E57CD2" w:rsidRPr="004F5F49" w14:paraId="1B747CDC" w14:textId="77777777" w:rsidTr="00CC4824">
        <w:tc>
          <w:tcPr>
            <w:tcW w:w="2754" w:type="dxa"/>
          </w:tcPr>
          <w:p w14:paraId="11A57A21"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144AFA64" w14:textId="47EE7AE7" w:rsidR="008A64EC" w:rsidRPr="00D70F2B" w:rsidRDefault="003F13FC" w:rsidP="009B1173">
            <w:pPr>
              <w:tabs>
                <w:tab w:val="left" w:pos="709"/>
              </w:tabs>
              <w:autoSpaceDE w:val="0"/>
              <w:autoSpaceDN w:val="0"/>
              <w:adjustRightInd w:val="0"/>
              <w:rPr>
                <w:iCs/>
                <w:sz w:val="22"/>
                <w:szCs w:val="22"/>
              </w:rPr>
            </w:pPr>
            <w:r w:rsidRPr="003F13FC">
              <w:t>нежилое помещение № 1 в здании – растворный узел корп. 217</w:t>
            </w:r>
          </w:p>
        </w:tc>
      </w:tr>
      <w:tr w:rsidR="00E57CD2" w:rsidRPr="004F5F49" w14:paraId="25F4A387" w14:textId="77777777" w:rsidTr="00CC4824">
        <w:tc>
          <w:tcPr>
            <w:tcW w:w="2754" w:type="dxa"/>
          </w:tcPr>
          <w:p w14:paraId="5EE6D60B"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58AE40D5"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2FFA073E" w14:textId="77777777" w:rsidR="00B13A25" w:rsidRPr="00B13A25" w:rsidRDefault="00B13A25" w:rsidP="00293DFA">
            <w:pPr>
              <w:pStyle w:val="Default"/>
              <w:jc w:val="both"/>
              <w:rPr>
                <w:sz w:val="22"/>
                <w:szCs w:val="22"/>
              </w:rPr>
            </w:pPr>
            <w:r w:rsidRPr="00B13A25">
              <w:rPr>
                <w:bCs/>
                <w:sz w:val="22"/>
                <w:szCs w:val="22"/>
              </w:rPr>
              <w:t xml:space="preserve">Состояние внутренней отделки: </w:t>
            </w:r>
            <w:r w:rsidR="00293DFA">
              <w:rPr>
                <w:bCs/>
                <w:sz w:val="22"/>
                <w:szCs w:val="22"/>
              </w:rPr>
              <w:t>требует косметического ремонта</w:t>
            </w:r>
          </w:p>
        </w:tc>
      </w:tr>
      <w:tr w:rsidR="00E57CD2" w:rsidRPr="004F5F49" w14:paraId="4A80F852" w14:textId="77777777" w:rsidTr="00CC4824">
        <w:tc>
          <w:tcPr>
            <w:tcW w:w="2754" w:type="dxa"/>
          </w:tcPr>
          <w:p w14:paraId="353228E4"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60578B2B"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1982D062" w14:textId="77777777" w:rsidR="00E57CD2" w:rsidRPr="00DB1CD7" w:rsidRDefault="00E57CD2" w:rsidP="00DB1CD7">
            <w:pPr>
              <w:pStyle w:val="Default"/>
              <w:jc w:val="both"/>
              <w:rPr>
                <w:sz w:val="22"/>
                <w:szCs w:val="22"/>
              </w:rPr>
            </w:pPr>
          </w:p>
        </w:tc>
      </w:tr>
      <w:tr w:rsidR="00D86062" w:rsidRPr="004F5F49" w14:paraId="20D3B9B7" w14:textId="77777777" w:rsidTr="00CC4824">
        <w:tc>
          <w:tcPr>
            <w:tcW w:w="2754" w:type="dxa"/>
          </w:tcPr>
          <w:p w14:paraId="50C34EE2"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6FB61FEC" w14:textId="77777777" w:rsidR="00D86062" w:rsidRPr="004F5F49" w:rsidRDefault="00D86062" w:rsidP="00CC4824">
            <w:pPr>
              <w:tabs>
                <w:tab w:val="left" w:pos="709"/>
              </w:tabs>
              <w:autoSpaceDE w:val="0"/>
              <w:autoSpaceDN w:val="0"/>
              <w:adjustRightInd w:val="0"/>
              <w:rPr>
                <w:iCs/>
              </w:rPr>
            </w:pPr>
          </w:p>
        </w:tc>
        <w:tc>
          <w:tcPr>
            <w:tcW w:w="6818" w:type="dxa"/>
          </w:tcPr>
          <w:p w14:paraId="38F3892F"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71E2B201" w14:textId="77777777" w:rsidR="00D86062" w:rsidRPr="004F5F49" w:rsidRDefault="00D86062" w:rsidP="00CC4824">
            <w:pPr>
              <w:tabs>
                <w:tab w:val="left" w:pos="709"/>
              </w:tabs>
              <w:autoSpaceDE w:val="0"/>
              <w:autoSpaceDN w:val="0"/>
              <w:adjustRightInd w:val="0"/>
              <w:rPr>
                <w:sz w:val="22"/>
                <w:szCs w:val="22"/>
              </w:rPr>
            </w:pPr>
          </w:p>
        </w:tc>
      </w:tr>
    </w:tbl>
    <w:p w14:paraId="758863F0" w14:textId="77777777" w:rsidR="00E57CD2" w:rsidRPr="004F5F49" w:rsidRDefault="00E57CD2" w:rsidP="00E57CD2">
      <w:pPr>
        <w:autoSpaceDE w:val="0"/>
        <w:autoSpaceDN w:val="0"/>
        <w:adjustRightInd w:val="0"/>
        <w:rPr>
          <w:bCs/>
        </w:rPr>
      </w:pPr>
      <w:r w:rsidRPr="004F5F49">
        <w:rPr>
          <w:bCs/>
        </w:rPr>
        <w:t xml:space="preserve">          </w:t>
      </w:r>
    </w:p>
    <w:p w14:paraId="0C6EF2D0"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39ADA696" w14:textId="158522E1" w:rsidR="00AD65F4" w:rsidRDefault="00E57CD2" w:rsidP="00FC2CDC">
      <w:pPr>
        <w:tabs>
          <w:tab w:val="left" w:pos="567"/>
        </w:tabs>
        <w:autoSpaceDE w:val="0"/>
        <w:autoSpaceDN w:val="0"/>
        <w:adjustRightInd w:val="0"/>
        <w:rPr>
          <w:b/>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w:t>
      </w:r>
      <w:r w:rsidR="003F13FC" w:rsidRPr="003F13FC">
        <w:rPr>
          <w:iCs/>
        </w:rPr>
        <w:t>125 000 (Сто двадцать пять тысяч рублей 00 коп.)</w:t>
      </w:r>
      <w:r w:rsidR="00AD65F4" w:rsidRPr="00AD65F4">
        <w:rPr>
          <w:iCs/>
        </w:rPr>
        <w:t xml:space="preserve">, в </w:t>
      </w:r>
      <w:proofErr w:type="spellStart"/>
      <w:r w:rsidR="00AD65F4" w:rsidRPr="00AD65F4">
        <w:rPr>
          <w:iCs/>
        </w:rPr>
        <w:t>т.ч</w:t>
      </w:r>
      <w:proofErr w:type="spellEnd"/>
      <w:r w:rsidR="00AD65F4" w:rsidRPr="00AD65F4">
        <w:rPr>
          <w:iCs/>
        </w:rPr>
        <w:t>. НДС.</w:t>
      </w:r>
      <w:r w:rsidRPr="004F5F49">
        <w:rPr>
          <w:b/>
          <w:bCs/>
        </w:rPr>
        <w:t xml:space="preserve"> </w:t>
      </w:r>
    </w:p>
    <w:p w14:paraId="39C9B4AE" w14:textId="247F10A1" w:rsidR="00E57CD2" w:rsidRPr="004F5F49" w:rsidRDefault="00E57CD2" w:rsidP="00FC2CDC">
      <w:pPr>
        <w:tabs>
          <w:tab w:val="left" w:pos="567"/>
        </w:tabs>
        <w:autoSpaceDE w:val="0"/>
        <w:autoSpaceDN w:val="0"/>
        <w:adjustRightInd w:val="0"/>
        <w:rPr>
          <w:b/>
        </w:rPr>
      </w:pPr>
      <w:r w:rsidRPr="004F5F49">
        <w:rPr>
          <w:b/>
          <w:bCs/>
        </w:rPr>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0A25534D" w14:textId="7EF2D747" w:rsidR="00E57CD2" w:rsidRPr="004F5F49" w:rsidRDefault="00E57CD2" w:rsidP="00E57CD2">
      <w:pPr>
        <w:autoSpaceDE w:val="0"/>
        <w:autoSpaceDN w:val="0"/>
        <w:adjustRightInd w:val="0"/>
        <w:spacing w:line="216" w:lineRule="auto"/>
      </w:pPr>
      <w:r w:rsidRPr="004F5F49">
        <w:rPr>
          <w:b/>
        </w:rPr>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3F13FC" w:rsidRPr="003F13FC">
        <w:rPr>
          <w:iCs/>
        </w:rPr>
        <w:t>125 000 (Сто двадцать пять тысяч рублей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54F96D84" w14:textId="480577B2" w:rsidR="00E57CD2" w:rsidRPr="004F5F49" w:rsidRDefault="00E57CD2" w:rsidP="00E57CD2">
      <w:r w:rsidRPr="004F5F49">
        <w:rPr>
          <w:b/>
        </w:rPr>
        <w:lastRenderedPageBreak/>
        <w:t xml:space="preserve">                  7.</w:t>
      </w:r>
      <w:r w:rsidRPr="004F5F49">
        <w:t xml:space="preserve">  </w:t>
      </w:r>
      <w:r w:rsidRPr="004F5F49">
        <w:rPr>
          <w:b/>
        </w:rPr>
        <w:t>Дата начала подачи заявок на участие в конкурсе:</w:t>
      </w:r>
      <w:r w:rsidRPr="004F5F49">
        <w:t xml:space="preserve"> </w:t>
      </w:r>
      <w:r w:rsidR="00881C31">
        <w:t>01</w:t>
      </w:r>
      <w:r w:rsidRPr="004F5F49">
        <w:t>.</w:t>
      </w:r>
      <w:r w:rsidR="007A4DC9">
        <w:t>0</w:t>
      </w:r>
      <w:r w:rsidR="00DE30ED">
        <w:t>6</w:t>
      </w:r>
      <w:r w:rsidR="00D75005">
        <w:t>.202</w:t>
      </w:r>
      <w:r w:rsidR="00881C31">
        <w:t>3</w:t>
      </w:r>
      <w:r w:rsidRPr="004F5F49">
        <w:t xml:space="preserve"> </w:t>
      </w:r>
      <w:proofErr w:type="gramStart"/>
      <w:r w:rsidRPr="004F5F49">
        <w:t>года .</w:t>
      </w:r>
      <w:proofErr w:type="gramEnd"/>
    </w:p>
    <w:p w14:paraId="7FEB31CC" w14:textId="1AB59F1F"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881C31">
        <w:rPr>
          <w:b/>
        </w:rPr>
        <w:t>26</w:t>
      </w:r>
      <w:r w:rsidR="008C338A">
        <w:t>.</w:t>
      </w:r>
      <w:r w:rsidR="00013133" w:rsidRPr="00013133">
        <w:t>0</w:t>
      </w:r>
      <w:r w:rsidR="00881C31">
        <w:t>6</w:t>
      </w:r>
      <w:r w:rsidR="00D75005">
        <w:t>.202</w:t>
      </w:r>
      <w:r w:rsidR="00881C31">
        <w:t>3</w:t>
      </w:r>
      <w:r w:rsidRPr="004F5F49">
        <w:t xml:space="preserve"> года в 1</w:t>
      </w:r>
      <w:r w:rsidR="00AC3A49">
        <w:t>2</w:t>
      </w:r>
      <w:r w:rsidRPr="004F5F49">
        <w:t xml:space="preserve"> час. </w:t>
      </w:r>
      <w:r w:rsidR="00074330">
        <w:t>3</w:t>
      </w:r>
      <w:r w:rsidRPr="004F5F49">
        <w:t xml:space="preserve">0 мин. по московскому времени. </w:t>
      </w:r>
    </w:p>
    <w:p w14:paraId="7CE25EEF"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proofErr w:type="spellStart"/>
      <w:r w:rsidR="00293DFA">
        <w:t>Михалевича</w:t>
      </w:r>
      <w:proofErr w:type="spellEnd"/>
      <w:r w:rsidRPr="004F5F49">
        <w:t>, д.</w:t>
      </w:r>
      <w:r w:rsidR="00293DFA">
        <w:t>39</w:t>
      </w:r>
      <w:r w:rsidRPr="004F5F49">
        <w:t xml:space="preserve">. Контактное лицо: </w:t>
      </w:r>
      <w:r w:rsidR="00293DFA">
        <w:t>Потапенко Ольга Альбертовна</w:t>
      </w:r>
      <w:r w:rsidRPr="004F5F49">
        <w:t>.</w:t>
      </w:r>
    </w:p>
    <w:p w14:paraId="1360F28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0945210E"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3C11BACD" w14:textId="4B42AF2D"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8C338A">
        <w:t xml:space="preserve"> со дня подписания договора до </w:t>
      </w:r>
      <w:r w:rsidR="003A1A19">
        <w:t>3</w:t>
      </w:r>
      <w:r w:rsidR="00FC2CDC">
        <w:t>1</w:t>
      </w:r>
      <w:r w:rsidR="007A4DC9">
        <w:t>.0</w:t>
      </w:r>
      <w:r w:rsidR="00881C31">
        <w:t>5</w:t>
      </w:r>
      <w:r w:rsidR="00F67306">
        <w:t>.202</w:t>
      </w:r>
      <w:r w:rsidR="00881C31">
        <w:t>4</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F382477" w14:textId="0A2FB232"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F42B4E">
        <w:rPr>
          <w:bCs/>
        </w:rPr>
        <w:t xml:space="preserve">дцать месяцев, с </w:t>
      </w:r>
      <w:r w:rsidR="003A1A19">
        <w:rPr>
          <w:bCs/>
        </w:rPr>
        <w:t>01</w:t>
      </w:r>
      <w:r w:rsidRPr="004F5F49">
        <w:rPr>
          <w:bCs/>
        </w:rPr>
        <w:t>.</w:t>
      </w:r>
      <w:r w:rsidR="00013133" w:rsidRPr="00013133">
        <w:rPr>
          <w:bCs/>
        </w:rPr>
        <w:t>0</w:t>
      </w:r>
      <w:r w:rsidR="00881C31">
        <w:rPr>
          <w:bCs/>
        </w:rPr>
        <w:t>7</w:t>
      </w:r>
      <w:r w:rsidR="00F67306">
        <w:rPr>
          <w:bCs/>
        </w:rPr>
        <w:t>.202</w:t>
      </w:r>
      <w:r w:rsidR="00881C31">
        <w:rPr>
          <w:bCs/>
        </w:rPr>
        <w:t>3</w:t>
      </w:r>
      <w:r w:rsidRPr="004F5F49">
        <w:rPr>
          <w:bCs/>
        </w:rPr>
        <w:t xml:space="preserve"> г.</w:t>
      </w:r>
      <w:r w:rsidR="008C338A">
        <w:t xml:space="preserve"> по </w:t>
      </w:r>
      <w:r w:rsidR="003A1A19">
        <w:t>3</w:t>
      </w:r>
      <w:r w:rsidR="00FC2CDC">
        <w:t>1</w:t>
      </w:r>
      <w:r w:rsidRPr="004F5F49">
        <w:t>.</w:t>
      </w:r>
      <w:r w:rsidR="007A4DC9">
        <w:t>0</w:t>
      </w:r>
      <w:r w:rsidR="00881C31">
        <w:t>5</w:t>
      </w:r>
      <w:r w:rsidRPr="004F5F49">
        <w:t>.20</w:t>
      </w:r>
      <w:r w:rsidR="00F67306">
        <w:t>2</w:t>
      </w:r>
      <w:r w:rsidR="00881C31">
        <w:t>4</w:t>
      </w:r>
      <w:r w:rsidRPr="004F5F49">
        <w:t xml:space="preserve"> г.</w:t>
      </w:r>
    </w:p>
    <w:p w14:paraId="77DBA279"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3FF4F378" w14:textId="59022B0C"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proofErr w:type="spellStart"/>
      <w:r w:rsidR="00293DFA">
        <w:rPr>
          <w:color w:val="000000"/>
        </w:rPr>
        <w:t>Михалевича</w:t>
      </w:r>
      <w:proofErr w:type="spellEnd"/>
      <w:r w:rsidR="00293DFA">
        <w:rPr>
          <w:color w:val="000000"/>
        </w:rPr>
        <w:t>, 39</w:t>
      </w:r>
      <w:r w:rsidRPr="004F5F49">
        <w:rPr>
          <w:color w:val="000000"/>
        </w:rPr>
        <w:t>,</w:t>
      </w:r>
      <w:r w:rsidR="008749C1" w:rsidRPr="004F5F49">
        <w:rPr>
          <w:color w:val="000000"/>
        </w:rPr>
        <w:t xml:space="preserve"> </w:t>
      </w:r>
      <w:r w:rsidR="00881C31">
        <w:rPr>
          <w:color w:val="000000"/>
        </w:rPr>
        <w:t>26</w:t>
      </w:r>
      <w:r w:rsidRPr="004F5F49">
        <w:t>.</w:t>
      </w:r>
      <w:r w:rsidR="00013133" w:rsidRPr="008A1D3B">
        <w:t>0</w:t>
      </w:r>
      <w:r w:rsidR="00881C31">
        <w:t>6</w:t>
      </w:r>
      <w:r w:rsidRPr="004F5F49">
        <w:t>.20</w:t>
      </w:r>
      <w:r w:rsidR="00F67306">
        <w:t>2</w:t>
      </w:r>
      <w:r w:rsidR="00881C31">
        <w:t>3</w:t>
      </w:r>
      <w:r w:rsidRPr="004F5F49">
        <w:t>.</w:t>
      </w:r>
      <w:r w:rsidRPr="004F5F49">
        <w:rPr>
          <w:b/>
        </w:rPr>
        <w:t xml:space="preserve">            </w:t>
      </w:r>
    </w:p>
    <w:p w14:paraId="332D11A5"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proofErr w:type="spellStart"/>
      <w:r w:rsidR="00F67306">
        <w:rPr>
          <w:lang w:val="en-US"/>
        </w:rPr>
        <w:t>sp</w:t>
      </w:r>
      <w:proofErr w:type="spellEnd"/>
      <w:r w:rsidR="00F67306" w:rsidRPr="00F67306">
        <w:t>-</w:t>
      </w:r>
      <w:r w:rsidR="00F67306">
        <w:rPr>
          <w:lang w:val="en-US"/>
        </w:rPr>
        <w:t>org</w:t>
      </w:r>
      <w:r w:rsidRPr="00F67306">
        <w:t>.</w:t>
      </w:r>
      <w:proofErr w:type="spellStart"/>
      <w:r w:rsidRPr="004F5F49">
        <w:rPr>
          <w:lang w:val="en-US"/>
        </w:rPr>
        <w:t>ru</w:t>
      </w:r>
      <w:proofErr w:type="spellEnd"/>
      <w:r w:rsidRPr="004F5F49">
        <w:t>.</w:t>
      </w:r>
      <w:r>
        <w:tab/>
        <w:t xml:space="preserve">             </w:t>
      </w:r>
    </w:p>
    <w:p w14:paraId="630AB29E" w14:textId="77777777" w:rsidR="00E57CD2" w:rsidRDefault="00E57CD2" w:rsidP="00E57CD2">
      <w:pPr>
        <w:autoSpaceDE w:val="0"/>
        <w:autoSpaceDN w:val="0"/>
        <w:adjustRightInd w:val="0"/>
        <w:spacing w:line="216" w:lineRule="auto"/>
      </w:pPr>
    </w:p>
    <w:p w14:paraId="2C7342C6" w14:textId="77777777" w:rsidR="00E57CD2" w:rsidRDefault="00E57CD2" w:rsidP="00E57CD2">
      <w:pPr>
        <w:autoSpaceDE w:val="0"/>
        <w:autoSpaceDN w:val="0"/>
        <w:adjustRightInd w:val="0"/>
        <w:spacing w:line="216" w:lineRule="auto"/>
      </w:pPr>
    </w:p>
    <w:p w14:paraId="5CD56491" w14:textId="77777777" w:rsidR="00E57CD2" w:rsidRDefault="00E57CD2"/>
    <w:p w14:paraId="01800930" w14:textId="77777777" w:rsidR="00E57CD2" w:rsidRDefault="00E57CD2"/>
    <w:p w14:paraId="27ED293E" w14:textId="77777777" w:rsidR="00E57CD2" w:rsidRDefault="00E57CD2"/>
    <w:p w14:paraId="5053E8D8" w14:textId="77777777" w:rsidR="00641E87" w:rsidRDefault="00641E87"/>
    <w:p w14:paraId="3E188A16" w14:textId="77777777" w:rsidR="00641E87" w:rsidRDefault="00641E87"/>
    <w:p w14:paraId="4E764775" w14:textId="77777777" w:rsidR="00641E87" w:rsidRDefault="00641E87"/>
    <w:p w14:paraId="2AA028B3" w14:textId="77777777" w:rsidR="00641E87" w:rsidRDefault="00641E87"/>
    <w:p w14:paraId="5D4622A8" w14:textId="77777777" w:rsidR="00641E87" w:rsidRDefault="00641E87"/>
    <w:p w14:paraId="433A517D" w14:textId="77777777" w:rsidR="00881C31" w:rsidRDefault="00881C31"/>
    <w:p w14:paraId="66AC79BF" w14:textId="77777777" w:rsidR="00641E87" w:rsidRDefault="00641E87"/>
    <w:p w14:paraId="01C771C0" w14:textId="77777777" w:rsidR="00E57CD2" w:rsidRDefault="00E57CD2"/>
    <w:p w14:paraId="5B6392AA" w14:textId="77777777" w:rsidR="00E57CD2" w:rsidRDefault="00E57CD2"/>
    <w:p w14:paraId="15FE5B47" w14:textId="77777777" w:rsidR="009E7426" w:rsidRDefault="009E7426"/>
    <w:p w14:paraId="14CDC328" w14:textId="77777777" w:rsidR="00DE30ED" w:rsidRDefault="00DE30ED"/>
    <w:p w14:paraId="5A008344" w14:textId="77777777" w:rsidR="009E7426" w:rsidRDefault="009E7426"/>
    <w:p w14:paraId="60B8A4B0" w14:textId="77777777" w:rsidR="002C7332" w:rsidRDefault="002C7332"/>
    <w:p w14:paraId="2692DDBD" w14:textId="77777777" w:rsidR="00E57CD2" w:rsidRDefault="00E57CD2"/>
    <w:p w14:paraId="6B51616B" w14:textId="77777777" w:rsidR="00E57CD2" w:rsidRDefault="00E57CD2"/>
    <w:p w14:paraId="2C1323D5" w14:textId="77777777" w:rsidR="00E57CD2" w:rsidRDefault="00E57CD2"/>
    <w:p w14:paraId="755273D3"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08E8C868" w14:textId="77777777" w:rsidTr="00E57CD2">
        <w:trPr>
          <w:jc w:val="center"/>
        </w:trPr>
        <w:tc>
          <w:tcPr>
            <w:tcW w:w="5884" w:type="dxa"/>
          </w:tcPr>
          <w:p w14:paraId="7732507F" w14:textId="77777777" w:rsidR="00AC4C93" w:rsidRPr="000C6FE1" w:rsidRDefault="00AC4C93" w:rsidP="00053F19">
            <w:pPr>
              <w:rPr>
                <w:b/>
                <w:bCs/>
              </w:rPr>
            </w:pPr>
            <w:r w:rsidRPr="000C6FE1">
              <w:rPr>
                <w:b/>
                <w:bCs/>
              </w:rPr>
              <w:lastRenderedPageBreak/>
              <w:t>РАЗРАБОТАНО</w:t>
            </w:r>
            <w:r w:rsidR="00B22DBC">
              <w:rPr>
                <w:b/>
                <w:bCs/>
              </w:rPr>
              <w:t xml:space="preserve">     </w:t>
            </w:r>
          </w:p>
          <w:p w14:paraId="6047193D" w14:textId="77777777" w:rsidR="0091601D" w:rsidRDefault="00AC4C93" w:rsidP="00053F19">
            <w:pPr>
              <w:rPr>
                <w:b/>
                <w:bCs/>
              </w:rPr>
            </w:pPr>
            <w:r w:rsidRPr="000C6FE1">
              <w:rPr>
                <w:b/>
                <w:bCs/>
              </w:rPr>
              <w:t xml:space="preserve">Специализированной </w:t>
            </w:r>
          </w:p>
          <w:p w14:paraId="22A011CD"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71D7BABD" w14:textId="77777777" w:rsidR="00AC4C93" w:rsidRPr="000C6FE1" w:rsidRDefault="00AC4C93" w:rsidP="00053F19">
            <w:pPr>
              <w:rPr>
                <w:b/>
                <w:bCs/>
              </w:rPr>
            </w:pPr>
          </w:p>
          <w:p w14:paraId="7C23D99F" w14:textId="77777777" w:rsidR="00AC4C93" w:rsidRDefault="00AC4C93" w:rsidP="00053F19">
            <w:pPr>
              <w:rPr>
                <w:b/>
                <w:bCs/>
              </w:rPr>
            </w:pPr>
          </w:p>
          <w:p w14:paraId="0660976F" w14:textId="77777777" w:rsidR="00AC4C93" w:rsidRPr="0037544E" w:rsidRDefault="00193375" w:rsidP="00053F19">
            <w:pPr>
              <w:rPr>
                <w:b/>
                <w:bCs/>
              </w:rPr>
            </w:pPr>
            <w:r w:rsidRPr="0037544E">
              <w:rPr>
                <w:b/>
                <w:bCs/>
              </w:rPr>
              <w:t>Д</w:t>
            </w:r>
            <w:r w:rsidR="00AC4C93" w:rsidRPr="0037544E">
              <w:rPr>
                <w:b/>
                <w:bCs/>
              </w:rPr>
              <w:t>иректор</w:t>
            </w:r>
          </w:p>
          <w:p w14:paraId="429E3BBD" w14:textId="77777777" w:rsidR="00AC4C93" w:rsidRPr="0037544E" w:rsidRDefault="00AC4C93" w:rsidP="00053F19">
            <w:pPr>
              <w:rPr>
                <w:b/>
                <w:bCs/>
              </w:rPr>
            </w:pPr>
          </w:p>
          <w:p w14:paraId="4B66A743"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3C2B9ADE" w14:textId="0C1F1334" w:rsidR="00AC4C93" w:rsidRPr="000C6FE1" w:rsidRDefault="00AC4C93" w:rsidP="00881C31">
            <w:pPr>
              <w:rPr>
                <w:b/>
                <w:bCs/>
              </w:rPr>
            </w:pPr>
            <w:r w:rsidRPr="000C6FE1">
              <w:rPr>
                <w:b/>
                <w:bCs/>
              </w:rPr>
              <w:t>«</w:t>
            </w:r>
            <w:r>
              <w:rPr>
                <w:b/>
                <w:bCs/>
              </w:rPr>
              <w:t>__</w:t>
            </w:r>
            <w:r w:rsidRPr="000C6FE1">
              <w:rPr>
                <w:b/>
                <w:bCs/>
              </w:rPr>
              <w:t>»</w:t>
            </w:r>
            <w:r>
              <w:rPr>
                <w:b/>
                <w:bCs/>
              </w:rPr>
              <w:t>_________</w:t>
            </w:r>
            <w:r w:rsidR="007A4DC9">
              <w:rPr>
                <w:b/>
                <w:bCs/>
              </w:rPr>
              <w:t xml:space="preserve"> 202</w:t>
            </w:r>
            <w:r w:rsidR="00881C31">
              <w:rPr>
                <w:b/>
                <w:bCs/>
              </w:rPr>
              <w:t>3</w:t>
            </w:r>
            <w:r w:rsidRPr="000C6FE1">
              <w:rPr>
                <w:b/>
                <w:bCs/>
              </w:rPr>
              <w:t xml:space="preserve"> г.</w:t>
            </w:r>
          </w:p>
        </w:tc>
        <w:tc>
          <w:tcPr>
            <w:tcW w:w="4111" w:type="dxa"/>
          </w:tcPr>
          <w:p w14:paraId="6FE11535" w14:textId="77777777" w:rsidR="00AC4C93" w:rsidRPr="00726B72" w:rsidRDefault="00AC4C93" w:rsidP="00726B72">
            <w:pPr>
              <w:jc w:val="center"/>
              <w:rPr>
                <w:b/>
                <w:bCs/>
              </w:rPr>
            </w:pPr>
            <w:r w:rsidRPr="00726B72">
              <w:rPr>
                <w:b/>
                <w:bCs/>
              </w:rPr>
              <w:t>УТВЕРЖДАЮ</w:t>
            </w:r>
          </w:p>
          <w:p w14:paraId="28F774F0" w14:textId="2E7AB8C1" w:rsidR="00AC4C93" w:rsidRPr="008C4D2F" w:rsidRDefault="00881C31" w:rsidP="00726B72">
            <w:pPr>
              <w:jc w:val="left"/>
              <w:rPr>
                <w:b/>
                <w:color w:val="333333"/>
              </w:rPr>
            </w:pPr>
            <w:r>
              <w:rPr>
                <w:b/>
                <w:bCs/>
              </w:rPr>
              <w:t>Управляющий</w:t>
            </w:r>
            <w:r w:rsidR="00AC4C93" w:rsidRPr="008C4D2F">
              <w:rPr>
                <w:b/>
                <w:bCs/>
              </w:rPr>
              <w:t xml:space="preserve"> директор</w:t>
            </w:r>
            <w:r w:rsidR="008C4D2F">
              <w:rPr>
                <w:b/>
                <w:bCs/>
              </w:rPr>
              <w:t xml:space="preserve">                      </w:t>
            </w:r>
            <w:r w:rsidR="00AC4C93" w:rsidRPr="008C4D2F">
              <w:rPr>
                <w:b/>
                <w:bCs/>
              </w:rPr>
              <w:t xml:space="preserve"> </w:t>
            </w:r>
            <w:r w:rsidR="00AC4C93" w:rsidRPr="008C4D2F">
              <w:rPr>
                <w:b/>
                <w:color w:val="333333"/>
              </w:rPr>
              <w:t xml:space="preserve">АО «Раменский </w:t>
            </w:r>
            <w:r w:rsidR="008C4D2F" w:rsidRPr="008C4D2F">
              <w:rPr>
                <w:b/>
                <w:color w:val="333333"/>
              </w:rPr>
              <w:t>приборостроительный з</w:t>
            </w:r>
            <w:r w:rsidR="00AC4C93" w:rsidRPr="008C4D2F">
              <w:rPr>
                <w:b/>
                <w:color w:val="333333"/>
              </w:rPr>
              <w:t>авод»</w:t>
            </w:r>
          </w:p>
          <w:p w14:paraId="384DD735" w14:textId="77777777" w:rsidR="00AC4C93" w:rsidRDefault="00AC4C93" w:rsidP="00B22DBC">
            <w:pPr>
              <w:ind w:left="34"/>
              <w:jc w:val="left"/>
              <w:rPr>
                <w:color w:val="333333"/>
              </w:rPr>
            </w:pPr>
          </w:p>
          <w:p w14:paraId="1D45D2B0" w14:textId="77777777" w:rsidR="00AC4C93" w:rsidRPr="009D7B79" w:rsidRDefault="00AC4C93" w:rsidP="00726B72">
            <w:pPr>
              <w:jc w:val="left"/>
              <w:rPr>
                <w:b/>
                <w:bCs/>
              </w:rPr>
            </w:pPr>
          </w:p>
          <w:p w14:paraId="1AB079E3" w14:textId="77777777" w:rsidR="00AC4C93" w:rsidRPr="009D7B79" w:rsidRDefault="00AC4C93" w:rsidP="00726B72">
            <w:pPr>
              <w:jc w:val="left"/>
              <w:rPr>
                <w:b/>
                <w:bCs/>
              </w:rPr>
            </w:pPr>
          </w:p>
          <w:p w14:paraId="7F40CC08" w14:textId="43D82767" w:rsidR="00AC4C93" w:rsidRPr="00726B72" w:rsidRDefault="00AC4C93" w:rsidP="00726B72">
            <w:pPr>
              <w:rPr>
                <w:b/>
                <w:bCs/>
              </w:rPr>
            </w:pPr>
            <w:r w:rsidRPr="00726B72">
              <w:rPr>
                <w:b/>
                <w:bCs/>
              </w:rPr>
              <w:t>_______________</w:t>
            </w:r>
            <w:proofErr w:type="gramStart"/>
            <w:r w:rsidRPr="00726B72">
              <w:rPr>
                <w:b/>
                <w:bCs/>
              </w:rPr>
              <w:t xml:space="preserve">_  </w:t>
            </w:r>
            <w:r w:rsidR="008A1D3B">
              <w:rPr>
                <w:b/>
                <w:bCs/>
              </w:rPr>
              <w:t>А.П.</w:t>
            </w:r>
            <w:proofErr w:type="gramEnd"/>
            <w:r w:rsidR="008A1D3B">
              <w:rPr>
                <w:b/>
                <w:bCs/>
              </w:rPr>
              <w:t xml:space="preserve"> Дроздов</w:t>
            </w:r>
          </w:p>
          <w:p w14:paraId="73E0558D" w14:textId="21C9D500"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881C31">
              <w:rPr>
                <w:b/>
                <w:bCs/>
              </w:rPr>
              <w:t>3</w:t>
            </w:r>
            <w:r w:rsidRPr="00726B72">
              <w:rPr>
                <w:b/>
                <w:bCs/>
              </w:rPr>
              <w:t>г.</w:t>
            </w:r>
          </w:p>
          <w:p w14:paraId="003EEBCD" w14:textId="77777777" w:rsidR="00542832" w:rsidRPr="000C6FE1" w:rsidRDefault="00542832" w:rsidP="00E03AF3">
            <w:pPr>
              <w:rPr>
                <w:b/>
                <w:bCs/>
              </w:rPr>
            </w:pPr>
            <w:r>
              <w:rPr>
                <w:b/>
                <w:bCs/>
              </w:rPr>
              <w:t>М. п.</w:t>
            </w:r>
          </w:p>
        </w:tc>
      </w:tr>
    </w:tbl>
    <w:p w14:paraId="655CE259" w14:textId="77777777" w:rsidR="00AC4C93" w:rsidRDefault="00AC4C93" w:rsidP="00053F19">
      <w:pPr>
        <w:ind w:left="5390"/>
        <w:rPr>
          <w:b/>
          <w:bCs/>
        </w:rPr>
      </w:pPr>
    </w:p>
    <w:p w14:paraId="37644AC3" w14:textId="77777777" w:rsidR="00AC4C93" w:rsidRDefault="00AC4C93" w:rsidP="00053F19">
      <w:pPr>
        <w:ind w:left="5390"/>
        <w:rPr>
          <w:b/>
          <w:bCs/>
        </w:rPr>
      </w:pPr>
    </w:p>
    <w:p w14:paraId="1D94EE9D" w14:textId="77777777" w:rsidR="00AC4C93" w:rsidRDefault="00AC4C93" w:rsidP="004A7E3C">
      <w:pPr>
        <w:keepNext/>
        <w:keepLines/>
        <w:spacing w:after="0"/>
        <w:jc w:val="right"/>
        <w:rPr>
          <w:color w:val="000000"/>
        </w:rPr>
      </w:pPr>
    </w:p>
    <w:p w14:paraId="7592B35B" w14:textId="77777777" w:rsidR="00AC4C93" w:rsidRPr="00455637" w:rsidRDefault="00AC4C93" w:rsidP="004A7E3C">
      <w:pPr>
        <w:keepNext/>
        <w:keepLines/>
        <w:spacing w:after="0"/>
        <w:jc w:val="right"/>
        <w:rPr>
          <w:color w:val="000000"/>
        </w:rPr>
      </w:pPr>
    </w:p>
    <w:p w14:paraId="17F79E5A" w14:textId="77777777" w:rsidR="00AC4C93" w:rsidRPr="00455637" w:rsidRDefault="00AC4C93" w:rsidP="004A7E3C">
      <w:pPr>
        <w:keepNext/>
        <w:keepLines/>
        <w:spacing w:after="0"/>
        <w:jc w:val="right"/>
        <w:rPr>
          <w:color w:val="000000"/>
        </w:rPr>
      </w:pPr>
    </w:p>
    <w:p w14:paraId="11829294" w14:textId="77777777" w:rsidR="00AC4C93" w:rsidRPr="00455637" w:rsidRDefault="00AC4C93" w:rsidP="004A7E3C">
      <w:pPr>
        <w:keepNext/>
        <w:keepLines/>
        <w:spacing w:after="0"/>
        <w:jc w:val="right"/>
        <w:rPr>
          <w:color w:val="000000"/>
        </w:rPr>
      </w:pPr>
    </w:p>
    <w:p w14:paraId="593DEDDD" w14:textId="77777777" w:rsidR="00AC4C93" w:rsidRDefault="00AC4C93" w:rsidP="004A7E3C">
      <w:pPr>
        <w:keepNext/>
        <w:keepLines/>
        <w:spacing w:after="0"/>
        <w:jc w:val="right"/>
        <w:rPr>
          <w:color w:val="000000"/>
        </w:rPr>
      </w:pPr>
    </w:p>
    <w:p w14:paraId="37DB16AB" w14:textId="77777777" w:rsidR="007B6BE4" w:rsidRDefault="007B6BE4" w:rsidP="004A7E3C">
      <w:pPr>
        <w:keepNext/>
        <w:keepLines/>
        <w:spacing w:after="0"/>
        <w:jc w:val="right"/>
        <w:rPr>
          <w:color w:val="000000"/>
        </w:rPr>
      </w:pPr>
    </w:p>
    <w:p w14:paraId="6B0180B9" w14:textId="77777777" w:rsidR="00AC4C93" w:rsidRDefault="00AC4C93" w:rsidP="004A7E3C">
      <w:pPr>
        <w:keepNext/>
        <w:keepLines/>
        <w:spacing w:after="0"/>
        <w:jc w:val="right"/>
        <w:rPr>
          <w:color w:val="000000"/>
        </w:rPr>
      </w:pPr>
    </w:p>
    <w:p w14:paraId="33B43AE9" w14:textId="77777777" w:rsidR="00AC4C93" w:rsidRDefault="00AC4C93" w:rsidP="004A7E3C">
      <w:pPr>
        <w:keepNext/>
        <w:keepLines/>
        <w:spacing w:after="0"/>
        <w:jc w:val="right"/>
        <w:rPr>
          <w:color w:val="000000"/>
        </w:rPr>
      </w:pPr>
    </w:p>
    <w:p w14:paraId="2444C04F" w14:textId="77777777" w:rsidR="00AC4C93" w:rsidRPr="00455637" w:rsidRDefault="00AC4C93" w:rsidP="004A7E3C">
      <w:pPr>
        <w:keepNext/>
        <w:keepLines/>
        <w:spacing w:after="0"/>
        <w:jc w:val="right"/>
        <w:rPr>
          <w:color w:val="000000"/>
        </w:rPr>
      </w:pPr>
    </w:p>
    <w:p w14:paraId="7C924AFF" w14:textId="77777777" w:rsidR="00AC4C93" w:rsidRPr="00455637" w:rsidRDefault="00AC4C93" w:rsidP="004A7E3C">
      <w:pPr>
        <w:keepNext/>
        <w:keepLines/>
        <w:spacing w:after="0"/>
        <w:jc w:val="right"/>
        <w:rPr>
          <w:color w:val="000000"/>
        </w:rPr>
      </w:pPr>
    </w:p>
    <w:p w14:paraId="1354109A"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1B0D9015"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725D2894" w14:textId="77777777" w:rsidR="00AC4C93" w:rsidRPr="00EC1547" w:rsidRDefault="00AC4C93" w:rsidP="00CF3FCB">
      <w:pPr>
        <w:pStyle w:val="aff3"/>
        <w:spacing w:before="29" w:beforeAutospacing="0" w:after="29" w:afterAutospacing="0"/>
        <w:jc w:val="center"/>
        <w:rPr>
          <w:b/>
          <w:bCs/>
        </w:rPr>
      </w:pPr>
    </w:p>
    <w:p w14:paraId="7AEAA362" w14:textId="77777777" w:rsidR="00AC4C93" w:rsidRPr="00455637" w:rsidRDefault="00AC4C93" w:rsidP="00CF3FCB">
      <w:pPr>
        <w:keepNext/>
        <w:keepLines/>
        <w:spacing w:after="0"/>
        <w:jc w:val="center"/>
        <w:rPr>
          <w:b/>
          <w:bCs/>
        </w:rPr>
      </w:pPr>
    </w:p>
    <w:p w14:paraId="168ADCEB" w14:textId="77777777" w:rsidR="00AC4C93" w:rsidRDefault="00AC4C93" w:rsidP="004A7E3C">
      <w:pPr>
        <w:keepNext/>
        <w:keepLines/>
        <w:suppressLineNumbers/>
        <w:suppressAutoHyphens/>
        <w:spacing w:after="0"/>
        <w:jc w:val="left"/>
        <w:rPr>
          <w:b/>
          <w:bCs/>
        </w:rPr>
      </w:pPr>
    </w:p>
    <w:p w14:paraId="6849CFA7" w14:textId="77777777" w:rsidR="00AC4C93" w:rsidRDefault="00AC4C93" w:rsidP="004A7E3C">
      <w:pPr>
        <w:keepNext/>
        <w:keepLines/>
        <w:suppressLineNumbers/>
        <w:suppressAutoHyphens/>
        <w:spacing w:after="0"/>
        <w:jc w:val="left"/>
        <w:rPr>
          <w:b/>
          <w:bCs/>
        </w:rPr>
      </w:pPr>
    </w:p>
    <w:p w14:paraId="72B020EB" w14:textId="77777777" w:rsidR="00AC4C93" w:rsidRDefault="00AC4C93" w:rsidP="004A7E3C">
      <w:pPr>
        <w:keepNext/>
        <w:keepLines/>
        <w:suppressLineNumbers/>
        <w:suppressAutoHyphens/>
        <w:spacing w:after="0"/>
        <w:jc w:val="left"/>
        <w:rPr>
          <w:b/>
          <w:bCs/>
        </w:rPr>
      </w:pPr>
    </w:p>
    <w:p w14:paraId="69EBBCBF" w14:textId="77777777" w:rsidR="00AC4C93" w:rsidRDefault="00AC4C93" w:rsidP="004A7E3C">
      <w:pPr>
        <w:keepNext/>
        <w:keepLines/>
        <w:suppressLineNumbers/>
        <w:suppressAutoHyphens/>
        <w:spacing w:after="0"/>
        <w:jc w:val="left"/>
        <w:rPr>
          <w:b/>
          <w:bCs/>
        </w:rPr>
      </w:pPr>
    </w:p>
    <w:p w14:paraId="13B4E273" w14:textId="77777777" w:rsidR="00AC4C93" w:rsidRPr="00455637" w:rsidRDefault="00AC4C93" w:rsidP="004A7E3C">
      <w:pPr>
        <w:keepNext/>
        <w:keepLines/>
        <w:suppressLineNumbers/>
        <w:suppressAutoHyphens/>
        <w:spacing w:after="0"/>
        <w:jc w:val="left"/>
        <w:rPr>
          <w:b/>
          <w:bCs/>
        </w:rPr>
      </w:pPr>
    </w:p>
    <w:p w14:paraId="1D60214F" w14:textId="77777777" w:rsidR="00AC4C93" w:rsidRPr="00455637" w:rsidRDefault="00AC4C93" w:rsidP="004A7E3C">
      <w:pPr>
        <w:keepNext/>
        <w:keepLines/>
        <w:suppressLineNumbers/>
        <w:suppressAutoHyphens/>
        <w:spacing w:after="0"/>
        <w:jc w:val="left"/>
        <w:rPr>
          <w:b/>
          <w:bCs/>
        </w:rPr>
      </w:pPr>
    </w:p>
    <w:p w14:paraId="0BEA8AC6" w14:textId="77777777" w:rsidR="00AC4C93" w:rsidRPr="00455637" w:rsidRDefault="00AC4C93" w:rsidP="004A7E3C">
      <w:pPr>
        <w:keepNext/>
        <w:keepLines/>
        <w:suppressLineNumbers/>
        <w:suppressAutoHyphens/>
        <w:spacing w:after="0"/>
        <w:jc w:val="left"/>
        <w:rPr>
          <w:b/>
          <w:bCs/>
        </w:rPr>
      </w:pPr>
    </w:p>
    <w:p w14:paraId="3FDA94D0"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3F8BC2F5" w14:textId="475D6E9A"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881C31">
        <w:rPr>
          <w:b/>
          <w:bCs/>
        </w:rPr>
        <w:t>3</w:t>
      </w:r>
      <w:r w:rsidRPr="00455637">
        <w:rPr>
          <w:b/>
          <w:bCs/>
        </w:rPr>
        <w:t>г.</w:t>
      </w:r>
    </w:p>
    <w:p w14:paraId="6FC31136"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29782726" w14:textId="77777777" w:rsidR="00AC4C93" w:rsidRPr="00053F19" w:rsidRDefault="00AC4C93" w:rsidP="00053F19">
      <w:pPr>
        <w:keepNext/>
        <w:keepLines/>
        <w:spacing w:after="0"/>
        <w:jc w:val="center"/>
        <w:rPr>
          <w:rStyle w:val="16"/>
          <w:b w:val="0"/>
          <w:bCs w:val="0"/>
          <w:caps/>
          <w:sz w:val="24"/>
          <w:szCs w:val="24"/>
        </w:rPr>
      </w:pPr>
    </w:p>
    <w:p w14:paraId="0182B141"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0DD6B2EE"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009AFD4D"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54F431B9"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372477FD"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0D1BF037"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03DB368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w:t>
      </w:r>
      <w:proofErr w:type="spellStart"/>
      <w:r w:rsidRPr="00C761BF">
        <w:t>Ростех</w:t>
      </w:r>
      <w:proofErr w:type="spellEnd"/>
      <w:r w:rsidRPr="00C761BF">
        <w:t>» www.etprf.ru</w:t>
      </w:r>
      <w:r>
        <w:t>.</w:t>
      </w:r>
    </w:p>
    <w:p w14:paraId="0BC712D7"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6F2A6E0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49CB53DD"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185D18FC"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46942AE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3D3EB1F7"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293E269A"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05B9B91"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656BD74D" w14:textId="77777777" w:rsidR="00AC4C93" w:rsidRDefault="00AC4C93" w:rsidP="009C35CF">
      <w:pPr>
        <w:pStyle w:val="12"/>
        <w:widowControl w:val="0"/>
        <w:spacing w:before="0"/>
        <w:ind w:firstLine="539"/>
      </w:pPr>
    </w:p>
    <w:p w14:paraId="752F85B4" w14:textId="77777777" w:rsidR="00AC4C93" w:rsidRDefault="00AC4C93" w:rsidP="009C35CF">
      <w:pPr>
        <w:pStyle w:val="12"/>
        <w:widowControl w:val="0"/>
        <w:spacing w:before="0"/>
        <w:ind w:firstLine="539"/>
      </w:pPr>
    </w:p>
    <w:p w14:paraId="3B293756" w14:textId="77777777" w:rsidR="00AC4C93" w:rsidRDefault="00AC4C93" w:rsidP="009C35CF">
      <w:pPr>
        <w:pStyle w:val="12"/>
        <w:widowControl w:val="0"/>
        <w:spacing w:before="0"/>
        <w:ind w:firstLine="539"/>
      </w:pPr>
    </w:p>
    <w:p w14:paraId="373CBC47" w14:textId="77777777" w:rsidR="00AC4C93" w:rsidRDefault="00AC4C93" w:rsidP="009C35CF">
      <w:pPr>
        <w:pStyle w:val="12"/>
        <w:widowControl w:val="0"/>
        <w:spacing w:before="0"/>
        <w:ind w:firstLine="539"/>
      </w:pPr>
    </w:p>
    <w:p w14:paraId="300FC80F" w14:textId="77777777" w:rsidR="007A5CD6" w:rsidRDefault="007A5CD6" w:rsidP="009C35CF">
      <w:pPr>
        <w:pStyle w:val="12"/>
        <w:widowControl w:val="0"/>
        <w:spacing w:before="0"/>
        <w:ind w:firstLine="539"/>
      </w:pPr>
    </w:p>
    <w:p w14:paraId="687AC03D" w14:textId="77777777" w:rsidR="007B6BE4" w:rsidRDefault="007B6BE4" w:rsidP="009C35CF">
      <w:pPr>
        <w:pStyle w:val="12"/>
        <w:widowControl w:val="0"/>
        <w:spacing w:before="0"/>
        <w:ind w:firstLine="539"/>
      </w:pPr>
    </w:p>
    <w:p w14:paraId="482DC75D" w14:textId="77777777" w:rsidR="007A5CD6" w:rsidRDefault="007A5CD6" w:rsidP="009C35CF">
      <w:pPr>
        <w:pStyle w:val="12"/>
        <w:widowControl w:val="0"/>
        <w:spacing w:before="0"/>
        <w:ind w:firstLine="539"/>
      </w:pPr>
    </w:p>
    <w:p w14:paraId="1F462782" w14:textId="77777777" w:rsidR="007A5CD6" w:rsidRDefault="007A5CD6" w:rsidP="009C35CF">
      <w:pPr>
        <w:pStyle w:val="12"/>
        <w:widowControl w:val="0"/>
        <w:spacing w:before="0"/>
        <w:ind w:firstLine="539"/>
      </w:pPr>
    </w:p>
    <w:p w14:paraId="61666F34" w14:textId="77777777" w:rsidR="003C3073" w:rsidRDefault="003C3073" w:rsidP="009C35CF">
      <w:pPr>
        <w:pStyle w:val="12"/>
        <w:widowControl w:val="0"/>
        <w:spacing w:before="0"/>
        <w:ind w:firstLine="539"/>
      </w:pPr>
    </w:p>
    <w:p w14:paraId="31C51AF2" w14:textId="77777777" w:rsidR="00AC4C93" w:rsidRDefault="00AC4C93" w:rsidP="009C35CF">
      <w:pPr>
        <w:pStyle w:val="12"/>
        <w:widowControl w:val="0"/>
        <w:spacing w:before="0"/>
        <w:ind w:firstLine="539"/>
      </w:pPr>
    </w:p>
    <w:p w14:paraId="71A795D2" w14:textId="77777777" w:rsidR="00AC4C93" w:rsidRDefault="00AC4C93" w:rsidP="009C35CF">
      <w:pPr>
        <w:pStyle w:val="12"/>
        <w:widowControl w:val="0"/>
        <w:spacing w:before="0"/>
        <w:ind w:firstLine="539"/>
      </w:pPr>
    </w:p>
    <w:p w14:paraId="452B864F"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31CC69A1" w14:textId="77777777" w:rsidR="00AC4C93" w:rsidRPr="00455637" w:rsidRDefault="00AC4C93" w:rsidP="00F71337">
      <w:pPr>
        <w:widowControl w:val="0"/>
        <w:spacing w:after="0"/>
      </w:pPr>
    </w:p>
    <w:p w14:paraId="09FD12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4CC1E10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4E3424E"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5D7385F9" w14:textId="77777777" w:rsidR="00AC4C93" w:rsidRPr="007D0D86" w:rsidRDefault="00AC4C93" w:rsidP="00F71337">
      <w:pPr>
        <w:widowControl w:val="0"/>
        <w:spacing w:after="0"/>
        <w:ind w:firstLine="539"/>
      </w:pPr>
    </w:p>
    <w:p w14:paraId="33E780E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3497A95"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44F07D58" w14:textId="77777777" w:rsidR="00AC4C93" w:rsidRPr="00455637" w:rsidRDefault="00AC4C93" w:rsidP="00F71337">
      <w:pPr>
        <w:widowControl w:val="0"/>
        <w:spacing w:after="0"/>
      </w:pPr>
    </w:p>
    <w:p w14:paraId="5905834A"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438AA46B"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8D28459"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7F2C1E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A9167DF" w14:textId="77777777" w:rsidR="00AC4C93" w:rsidRPr="00455637" w:rsidRDefault="00AC4C93" w:rsidP="00F71337">
      <w:pPr>
        <w:widowControl w:val="0"/>
        <w:spacing w:after="0"/>
        <w:ind w:firstLine="539"/>
      </w:pPr>
    </w:p>
    <w:p w14:paraId="174AC223"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2A067050"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540F7E5C"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16F6C55"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5A9BDBB5" w14:textId="77777777" w:rsidR="00AC4C93" w:rsidRPr="00455637" w:rsidRDefault="00AC4C93" w:rsidP="00F71337">
      <w:pPr>
        <w:widowControl w:val="0"/>
        <w:spacing w:after="0"/>
        <w:ind w:firstLine="539"/>
      </w:pPr>
    </w:p>
    <w:p w14:paraId="28489F13"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50B5A1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 xml:space="preserve">1.5..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1F8C1B6B"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5D04A36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15FD5D7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33F871A8"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5D2D0D6D"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2468EECF" w14:textId="77777777" w:rsidR="00AC4C93" w:rsidRPr="00455637" w:rsidRDefault="00AC4C93" w:rsidP="00F71337">
      <w:pPr>
        <w:pStyle w:val="ConsPlusNormal"/>
        <w:ind w:firstLine="567"/>
        <w:jc w:val="both"/>
        <w:rPr>
          <w:rFonts w:ascii="Times New Roman" w:hAnsi="Times New Roman" w:cs="Times New Roman"/>
          <w:sz w:val="24"/>
          <w:szCs w:val="24"/>
        </w:rPr>
      </w:pPr>
    </w:p>
    <w:p w14:paraId="689E375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18BEE585"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proofErr w:type="gramStart"/>
      <w:r w:rsidRPr="00AB1F9D">
        <w:rPr>
          <w:rFonts w:ascii="Times New Roman" w:hAnsi="Times New Roman" w:cs="Times New Roman"/>
          <w:b w:val="0"/>
          <w:bCs w:val="0"/>
          <w:lang w:val="en-US"/>
        </w:rPr>
        <w:t>V</w:t>
      </w:r>
      <w:r w:rsidRPr="00AB1F9D">
        <w:rPr>
          <w:rFonts w:ascii="Times New Roman" w:hAnsi="Times New Roman" w:cs="Times New Roman"/>
          <w:b w:val="0"/>
          <w:bCs w:val="0"/>
        </w:rPr>
        <w:t>«</w:t>
      </w:r>
      <w:proofErr w:type="gramEnd"/>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6E77E705" w14:textId="77777777" w:rsidR="00AC4C93" w:rsidRPr="00C91EFD" w:rsidRDefault="00AC4C93" w:rsidP="00C91EFD"/>
    <w:p w14:paraId="08E6A48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13419BBE"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57008850" w14:textId="77777777" w:rsidR="00AC4C93" w:rsidRPr="00455637" w:rsidRDefault="00AC4C93" w:rsidP="00F71337">
      <w:pPr>
        <w:widowControl w:val="0"/>
        <w:spacing w:after="0"/>
        <w:ind w:firstLine="539"/>
      </w:pPr>
    </w:p>
    <w:p w14:paraId="4A7A390F"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4DEBBFAD"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682537C5" w14:textId="77777777" w:rsidR="00AC4C93" w:rsidRPr="00455637" w:rsidRDefault="00AC4C93" w:rsidP="00F71337">
      <w:pPr>
        <w:widowControl w:val="0"/>
        <w:spacing w:after="0"/>
      </w:pPr>
    </w:p>
    <w:p w14:paraId="76D97E4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10CEFB82"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6F93723B"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69230A2"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3160593F"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584C87AC"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0AFDBDC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4365810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28131926" w14:textId="77777777" w:rsidR="00AC4C93" w:rsidRPr="00455637" w:rsidRDefault="00AC4C93" w:rsidP="00F71337">
      <w:pPr>
        <w:widowControl w:val="0"/>
        <w:spacing w:after="0"/>
        <w:ind w:firstLine="567"/>
        <w:rPr>
          <w:b/>
          <w:bCs/>
          <w:color w:val="FF0000"/>
        </w:rPr>
      </w:pPr>
    </w:p>
    <w:p w14:paraId="7FB87E19"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63CA873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6BB2CFE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5DEB938"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0C746D31"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98DAE17"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7B5C9885"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2A54234C"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78DAF38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02BE3301"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55B76BA1" w14:textId="77777777" w:rsidR="00AC4C93" w:rsidRPr="00455637" w:rsidRDefault="00AC4C93" w:rsidP="00F71337">
      <w:pPr>
        <w:widowControl w:val="0"/>
        <w:spacing w:after="0"/>
        <w:ind w:firstLine="539"/>
      </w:pPr>
    </w:p>
    <w:p w14:paraId="78A8D727"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052F7F2"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 xml:space="preserve">Индивидуальный предприниматель Генералов Александр </w:t>
      </w:r>
      <w:proofErr w:type="gramStart"/>
      <w:r w:rsidR="00BD5A4B">
        <w:t>Александрович</w:t>
      </w:r>
      <w:r w:rsidR="00BD5A4B" w:rsidRPr="00BD5A4B">
        <w:t xml:space="preserve"> </w:t>
      </w:r>
      <w:r>
        <w:t xml:space="preserve"> </w:t>
      </w:r>
      <w:r w:rsidRPr="00C761BF">
        <w:t>www.</w:t>
      </w:r>
      <w:r w:rsidR="00BD5A4B" w:rsidRPr="00BD5A4B">
        <w:t>sp-org</w:t>
      </w:r>
      <w:r w:rsidRPr="00C761BF">
        <w:t>.ru</w:t>
      </w:r>
      <w:proofErr w:type="gramEnd"/>
      <w:r w:rsidRPr="00C761BF">
        <w:t xml:space="preserve"> и официальной Электронной торговой площадки Государственной </w:t>
      </w:r>
      <w:r w:rsidRPr="00A30941">
        <w:t>корпорации «</w:t>
      </w:r>
      <w:proofErr w:type="spellStart"/>
      <w:r w:rsidRPr="00A30941">
        <w:t>Ростех</w:t>
      </w:r>
      <w:proofErr w:type="spellEnd"/>
      <w:r w:rsidRPr="00A30941">
        <w:t xml:space="preserve">» </w:t>
      </w:r>
      <w:hyperlink r:id="rId9" w:history="1">
        <w:r w:rsidRPr="00A30941">
          <w:rPr>
            <w:rStyle w:val="aff7"/>
            <w:color w:val="auto"/>
          </w:rPr>
          <w:t>www.etprf.ru</w:t>
        </w:r>
      </w:hyperlink>
      <w:r w:rsidRPr="00A30941">
        <w:t>.</w:t>
      </w:r>
    </w:p>
    <w:p w14:paraId="09FEAD4C"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proofErr w:type="spellStart"/>
      <w:r w:rsidR="00F67306">
        <w:rPr>
          <w:lang w:val="en-US"/>
        </w:rPr>
        <w:t>sp</w:t>
      </w:r>
      <w:proofErr w:type="spellEnd"/>
      <w:r w:rsidR="00F67306" w:rsidRPr="00F67306">
        <w:t>-</w:t>
      </w:r>
      <w:r w:rsidR="00F67306">
        <w:rPr>
          <w:lang w:val="en-US"/>
        </w:rPr>
        <w:t>org</w:t>
      </w:r>
      <w:r w:rsidR="00834B46">
        <w:t>.</w:t>
      </w:r>
      <w:proofErr w:type="spellStart"/>
      <w:r w:rsidR="00834B46">
        <w:t>ru</w:t>
      </w:r>
      <w:proofErr w:type="spellEnd"/>
      <w:r w:rsidR="00CA0094" w:rsidRPr="00A30941">
        <w:rPr>
          <w:rStyle w:val="aff7"/>
          <w:bCs/>
          <w:color w:val="auto"/>
          <w:u w:val="none"/>
        </w:rPr>
        <w:t>.</w:t>
      </w:r>
      <w:r w:rsidR="00AC4C93" w:rsidRPr="00A30941">
        <w:rPr>
          <w:bCs/>
        </w:rPr>
        <w:t xml:space="preserve"> </w:t>
      </w:r>
    </w:p>
    <w:p w14:paraId="0A4B00CD" w14:textId="77777777" w:rsidR="00AC4C93" w:rsidRPr="00455637" w:rsidRDefault="00AC4C93" w:rsidP="00F71337">
      <w:pPr>
        <w:widowControl w:val="0"/>
        <w:spacing w:after="0"/>
      </w:pPr>
    </w:p>
    <w:p w14:paraId="7A6A5F3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5DD314F3"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05D7971B"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3ACC9EB5" w14:textId="77777777" w:rsidR="00AC4C93" w:rsidRPr="00455637" w:rsidRDefault="00AC4C93" w:rsidP="00F71337">
      <w:pPr>
        <w:widowControl w:val="0"/>
        <w:spacing w:after="0"/>
      </w:pPr>
    </w:p>
    <w:p w14:paraId="56F14C8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0212FCBE"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D76C2FE"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40234612"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2443E912" w14:textId="77777777" w:rsidR="00AC4C93" w:rsidRPr="004306AA" w:rsidRDefault="00AC4C93" w:rsidP="00F71337">
      <w:pPr>
        <w:widowControl w:val="0"/>
        <w:spacing w:after="0"/>
      </w:pPr>
    </w:p>
    <w:p w14:paraId="5C512AC8"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30E3334B"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173388A9"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F0E68A7" w14:textId="77777777" w:rsidR="00AC4C93" w:rsidRPr="00455637" w:rsidRDefault="00AC4C93" w:rsidP="00F71337">
      <w:pPr>
        <w:widowControl w:val="0"/>
        <w:spacing w:after="0"/>
      </w:pPr>
    </w:p>
    <w:p w14:paraId="56D19D6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4290E80A"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4C229D20"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66F2B821"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088EAC39"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6471BF33"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7AC1061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A132573"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B90941B"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48E95CA"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4D15593F"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470DB1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7353361B"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r w:rsidR="00E90798">
        <w:rPr>
          <w:rFonts w:ascii="Times New Roman" w:hAnsi="Times New Roman" w:cs="Times New Roman"/>
        </w:rPr>
        <w:t>9.</w:t>
      </w:r>
      <w:r w:rsidR="00AC4C93" w:rsidRPr="00AB0CA8">
        <w:rPr>
          <w:rFonts w:ascii="Times New Roman" w:hAnsi="Times New Roman" w:cs="Times New Roman"/>
        </w:rPr>
        <w:t xml:space="preserve">Участник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A4FA870"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3CFDA9A1"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6A615044"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3251252F" w14:textId="77777777" w:rsidR="00AC4C93" w:rsidRPr="00455637" w:rsidRDefault="00AC4C93" w:rsidP="00F71337">
      <w:pPr>
        <w:widowControl w:val="0"/>
        <w:spacing w:after="0"/>
        <w:ind w:firstLine="539"/>
      </w:pPr>
    </w:p>
    <w:p w14:paraId="6E0C45C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67DEBF7C"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6764D52E"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22533D73"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A25978">
        <w:rPr>
          <w:rFonts w:ascii="Times New Roman" w:hAnsi="Times New Roman" w:cs="Times New Roman"/>
          <w:b w:val="0"/>
          <w:bCs w:val="0"/>
        </w:rPr>
        <w:t>апостиль</w:t>
      </w:r>
      <w:proofErr w:type="spellEnd"/>
      <w:r w:rsidRPr="00A25978">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6E69224A" w14:textId="77777777" w:rsidR="00AC4C93" w:rsidRPr="00455637" w:rsidRDefault="00AC4C93" w:rsidP="00F71337">
      <w:pPr>
        <w:widowControl w:val="0"/>
        <w:spacing w:after="0"/>
      </w:pPr>
    </w:p>
    <w:p w14:paraId="525575F4"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39B0242"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5CB2780A" w14:textId="77777777" w:rsidR="007E0014" w:rsidRPr="007E0014" w:rsidRDefault="007E0014" w:rsidP="007E0014"/>
    <w:p w14:paraId="45B3FE36"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252C2AA5"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2A6CCB4B"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2ABFBD6F"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18D32637"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776DCC1E"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4A3C875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0F202856"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5FB83306"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388A4778"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2BE49BB7"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7C367C24"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514567EA"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6EB05924"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7E58B1CF" w14:textId="77777777" w:rsidR="00AC4C93" w:rsidRPr="00455637" w:rsidRDefault="00AC4C93" w:rsidP="00F71337">
      <w:pPr>
        <w:widowControl w:val="0"/>
        <w:spacing w:after="0"/>
      </w:pPr>
    </w:p>
    <w:p w14:paraId="2BAA5C98"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41AEF994"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70A96BBE"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2E975515"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7EA7C03F"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048724E1" w14:textId="77777777" w:rsidR="00AC4C93" w:rsidRPr="00455637" w:rsidRDefault="00AC4C93" w:rsidP="00F71337">
      <w:pPr>
        <w:widowControl w:val="0"/>
        <w:spacing w:after="0"/>
        <w:ind w:firstLine="539"/>
      </w:pPr>
    </w:p>
    <w:p w14:paraId="4F9E861B"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0F8BA6C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7B8917FF"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556A8254"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7216B18C"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6BA62A50"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60B232FA"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2F5A7AA9"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3D207711"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2184A091"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7810A8E6"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322C71AC" w14:textId="77777777" w:rsidR="00D33010" w:rsidRPr="00470132" w:rsidRDefault="00D33010" w:rsidP="00F71337">
      <w:pPr>
        <w:widowControl w:val="0"/>
        <w:spacing w:after="0"/>
        <w:ind w:firstLine="567"/>
      </w:pPr>
    </w:p>
    <w:p w14:paraId="6E119F89" w14:textId="77777777" w:rsidR="00AC4C93" w:rsidRPr="00470132" w:rsidRDefault="00AC4C93" w:rsidP="00F71337">
      <w:pPr>
        <w:widowControl w:val="0"/>
        <w:spacing w:after="0"/>
        <w:ind w:firstLine="567"/>
      </w:pPr>
    </w:p>
    <w:p w14:paraId="3522329F"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7BFCCE4E"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2C8390A8" w14:textId="77777777" w:rsidR="00AC4C93" w:rsidRPr="00470132" w:rsidRDefault="00AC4C93" w:rsidP="00F71337">
      <w:pPr>
        <w:widowControl w:val="0"/>
        <w:spacing w:after="0"/>
        <w:ind w:firstLine="567"/>
      </w:pPr>
    </w:p>
    <w:p w14:paraId="4E513C7F"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1D8AA835"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6B63CB73"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6E80DE94"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60E7D1DE"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386B2676"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01AF5D87"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3FA3C3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0895E60B"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79A6EE96"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141BF259"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0F2CEB92"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955EC19" w14:textId="77777777" w:rsidR="00ED1C98" w:rsidRDefault="00ED1C98" w:rsidP="00F71337">
      <w:pPr>
        <w:widowControl w:val="0"/>
        <w:tabs>
          <w:tab w:val="num" w:pos="0"/>
        </w:tabs>
        <w:spacing w:after="0"/>
        <w:ind w:firstLine="567"/>
      </w:pPr>
    </w:p>
    <w:p w14:paraId="004F4D6F" w14:textId="77777777" w:rsidR="003F44E1" w:rsidRPr="00455637" w:rsidRDefault="003F44E1" w:rsidP="00F71337">
      <w:pPr>
        <w:widowControl w:val="0"/>
        <w:tabs>
          <w:tab w:val="num" w:pos="0"/>
        </w:tabs>
        <w:spacing w:after="0"/>
        <w:ind w:firstLine="567"/>
      </w:pPr>
    </w:p>
    <w:p w14:paraId="7D5A4056"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0A63191C"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16C6FE6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6B1A3D82"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68B695BE"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3F9B7B0E"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4ACCAA8B"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8B763E6"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1E803A62"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84C948C"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CEB9B9E"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25BDF7A8"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03D2BA3B"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463F26E0"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7FC3371D"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7F264845"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7AAF7F44"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39B24BD0" w14:textId="77777777" w:rsidR="00AC4C93" w:rsidRPr="008077A0" w:rsidRDefault="00AC4C93" w:rsidP="00F71337">
      <w:pPr>
        <w:widowControl w:val="0"/>
        <w:spacing w:after="0"/>
        <w:ind w:firstLine="709"/>
      </w:pPr>
    </w:p>
    <w:p w14:paraId="08134B00"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6730E9B5"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5A82B31F"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631E9B74"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283EA043"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596EC21"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09ED73E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7584041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649DAF69"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105F2CE2"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2E49967F"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81F490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4342331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5DADE79E"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739B8D6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318DD0E3"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28936E28"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3AF5B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7FAAEA55"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5AECB2B7" w14:textId="77777777" w:rsidR="00AC4C93" w:rsidRPr="00455637" w:rsidRDefault="00AC4C93" w:rsidP="00F71337">
      <w:pPr>
        <w:widowControl w:val="0"/>
        <w:tabs>
          <w:tab w:val="num" w:pos="0"/>
        </w:tabs>
        <w:spacing w:after="0"/>
        <w:ind w:firstLine="567"/>
      </w:pPr>
    </w:p>
    <w:p w14:paraId="45910FCA"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69179524"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48C18156"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428B925D"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7F7AD69E"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26886DA0"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5AE26146" w14:textId="77777777" w:rsidR="00AC4C93" w:rsidRPr="00455637" w:rsidRDefault="00AC4C93" w:rsidP="00F71337">
      <w:pPr>
        <w:widowControl w:val="0"/>
        <w:tabs>
          <w:tab w:val="num" w:pos="0"/>
        </w:tabs>
        <w:spacing w:after="0"/>
        <w:ind w:firstLine="567"/>
      </w:pPr>
    </w:p>
    <w:p w14:paraId="39BAA594"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486EEEDD"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62CE74CA"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256367CA"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1917444"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74264445"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7B15F6BC" w14:textId="77777777" w:rsidR="00AC4C93" w:rsidRPr="008077A0" w:rsidRDefault="00AC4C93" w:rsidP="00F71337">
      <w:pPr>
        <w:widowControl w:val="0"/>
        <w:tabs>
          <w:tab w:val="num" w:pos="0"/>
        </w:tabs>
        <w:spacing w:after="0"/>
        <w:ind w:firstLine="567"/>
      </w:pPr>
    </w:p>
    <w:p w14:paraId="14A78B40"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7A95E0F3"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62E3CE26" w14:textId="77777777" w:rsidR="00AC4C93" w:rsidRPr="00455637" w:rsidRDefault="00AC4C93" w:rsidP="00F71337">
      <w:pPr>
        <w:widowControl w:val="0"/>
        <w:tabs>
          <w:tab w:val="num" w:pos="0"/>
          <w:tab w:val="left" w:pos="900"/>
        </w:tabs>
        <w:spacing w:after="0"/>
        <w:ind w:firstLine="567"/>
      </w:pPr>
      <w:r w:rsidRPr="00455637">
        <w:tab/>
      </w:r>
    </w:p>
    <w:p w14:paraId="58687C04"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3B6A9B17"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03CCA1F1"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5C6D5332"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691D8B4A"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2D7585D4" w14:textId="77777777" w:rsidR="00E1571B" w:rsidRDefault="00E1571B" w:rsidP="00A06F27">
      <w:pPr>
        <w:pStyle w:val="ConsPlusNormal"/>
        <w:ind w:firstLine="540"/>
        <w:jc w:val="both"/>
        <w:rPr>
          <w:rFonts w:ascii="Times New Roman" w:hAnsi="Times New Roman" w:cs="Times New Roman"/>
          <w:sz w:val="24"/>
          <w:szCs w:val="24"/>
        </w:rPr>
      </w:pPr>
    </w:p>
    <w:p w14:paraId="109BD7BB"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45AFDFE0"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072C5E09" w14:textId="77777777" w:rsidR="00843074" w:rsidRDefault="00843074" w:rsidP="00471783">
      <w:pPr>
        <w:widowControl w:val="0"/>
        <w:spacing w:after="0"/>
        <w:ind w:firstLine="709"/>
      </w:pPr>
    </w:p>
    <w:p w14:paraId="4C202196" w14:textId="77777777" w:rsidR="00AC4C93" w:rsidRDefault="00AC4C93" w:rsidP="00471783">
      <w:pPr>
        <w:widowControl w:val="0"/>
        <w:spacing w:after="0"/>
        <w:ind w:firstLine="709"/>
      </w:pPr>
    </w:p>
    <w:p w14:paraId="07B558AE" w14:textId="77777777" w:rsidR="00AC4C93" w:rsidRDefault="00AC4C93" w:rsidP="00471783">
      <w:pPr>
        <w:widowControl w:val="0"/>
        <w:spacing w:after="0"/>
        <w:ind w:firstLine="709"/>
      </w:pPr>
    </w:p>
    <w:p w14:paraId="5317AEE0"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E9CB2E6" w14:textId="77777777" w:rsidR="00D47B9C" w:rsidRDefault="00D47B9C" w:rsidP="00D47B9C"/>
    <w:p w14:paraId="6C87EE21" w14:textId="77777777" w:rsidR="00D47B9C" w:rsidRDefault="00D47B9C" w:rsidP="00D47B9C"/>
    <w:p w14:paraId="35C75A41" w14:textId="77777777" w:rsidR="00D47B9C" w:rsidRDefault="00D47B9C" w:rsidP="00D47B9C"/>
    <w:p w14:paraId="3BDE499A" w14:textId="77777777" w:rsidR="00D47B9C" w:rsidRDefault="00D47B9C" w:rsidP="00D47B9C"/>
    <w:p w14:paraId="59BA788D" w14:textId="77777777" w:rsidR="00D47B9C" w:rsidRDefault="00D47B9C" w:rsidP="00D47B9C"/>
    <w:p w14:paraId="61AFB0BB" w14:textId="77777777" w:rsidR="00D47B9C" w:rsidRDefault="00D47B9C" w:rsidP="00D47B9C"/>
    <w:p w14:paraId="2C1BEB46" w14:textId="77777777" w:rsidR="00D47B9C" w:rsidRDefault="00D47B9C" w:rsidP="00D47B9C"/>
    <w:p w14:paraId="461DA124" w14:textId="77777777" w:rsidR="00D47B9C" w:rsidRDefault="00D47B9C" w:rsidP="00D47B9C"/>
    <w:p w14:paraId="79BBAB34" w14:textId="77777777" w:rsidR="00D47B9C" w:rsidRDefault="00D47B9C" w:rsidP="00D47B9C"/>
    <w:p w14:paraId="2FA3F4E2" w14:textId="77777777" w:rsidR="00D47B9C" w:rsidRPr="00D47B9C" w:rsidRDefault="00D47B9C" w:rsidP="00D47B9C"/>
    <w:p w14:paraId="3FF659D8"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68E181D7" w14:textId="77777777" w:rsidR="00011878" w:rsidRDefault="00011878" w:rsidP="00011878"/>
    <w:p w14:paraId="2E3F1529" w14:textId="77777777" w:rsidR="00011878" w:rsidRDefault="00011878" w:rsidP="00011878"/>
    <w:p w14:paraId="451B89A1" w14:textId="77777777" w:rsidR="00011878" w:rsidRPr="00011878" w:rsidRDefault="00011878" w:rsidP="00011878"/>
    <w:p w14:paraId="4C7BC71F"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4392BDBD"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6F85CE74"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0671E763"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7B4E2D53"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012DCCA8"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5510F41D" w14:textId="77777777" w:rsidR="00AC4C93" w:rsidRPr="00085226" w:rsidRDefault="00AC4C93" w:rsidP="00085226">
            <w:pPr>
              <w:jc w:val="center"/>
              <w:rPr>
                <w:b/>
                <w:bCs/>
              </w:rPr>
            </w:pPr>
            <w:r w:rsidRPr="00085226">
              <w:rPr>
                <w:b/>
                <w:bCs/>
              </w:rPr>
              <w:t>Информация</w:t>
            </w:r>
          </w:p>
        </w:tc>
      </w:tr>
      <w:tr w:rsidR="00AC4C93" w:rsidRPr="00085226" w14:paraId="2B297FE8"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5AC680A7"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0C426FA5"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6BC1D2C6" w14:textId="77777777" w:rsidR="0057127A" w:rsidRPr="000E3159" w:rsidRDefault="0057127A" w:rsidP="0057127A">
            <w:r w:rsidRPr="000E3159">
              <w:rPr>
                <w:rStyle w:val="afff7"/>
              </w:rPr>
              <w:t>АО Раменский Приборостроительный Завод;</w:t>
            </w:r>
            <w:r w:rsidRPr="000E3159">
              <w:t xml:space="preserve"> </w:t>
            </w:r>
          </w:p>
          <w:p w14:paraId="05BFDADD"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 xml:space="preserve">ул. </w:t>
            </w:r>
            <w:proofErr w:type="spellStart"/>
            <w:r w:rsidRPr="000E3159">
              <w:rPr>
                <w:color w:val="000000"/>
              </w:rPr>
              <w:t>Михалевича</w:t>
            </w:r>
            <w:proofErr w:type="spellEnd"/>
            <w:r w:rsidRPr="000E3159">
              <w:rPr>
                <w:color w:val="000000"/>
              </w:rPr>
              <w:t>, 39</w:t>
            </w:r>
            <w:r w:rsidR="00AC4C93" w:rsidRPr="000E3159">
              <w:t>;</w:t>
            </w:r>
          </w:p>
          <w:p w14:paraId="2C3BF72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proofErr w:type="spellStart"/>
            <w:r w:rsidR="008A0DFF" w:rsidRPr="00320ADD">
              <w:rPr>
                <w:rFonts w:eastAsia="SimSun"/>
                <w:kern w:val="1"/>
                <w:lang w:val="en-US" w:eastAsia="hi-IN" w:bidi="hi-IN"/>
              </w:rPr>
              <w:t>motin</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rpz</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ru</w:t>
            </w:r>
            <w:proofErr w:type="spellEnd"/>
          </w:p>
          <w:p w14:paraId="1386373E" w14:textId="77777777" w:rsidR="00AC4C93" w:rsidRPr="008A0DFF" w:rsidRDefault="00AC4C93" w:rsidP="00726B72">
            <w:r w:rsidRPr="008A0DFF">
              <w:t xml:space="preserve">Тел.: </w:t>
            </w:r>
            <w:r w:rsidR="00B22DBC" w:rsidRPr="008A0DFF">
              <w:t>8 (49646) 46-206</w:t>
            </w:r>
          </w:p>
          <w:p w14:paraId="1F01FA5A" w14:textId="77777777" w:rsidR="0057127A" w:rsidRPr="00F505C9" w:rsidRDefault="00AC4C93" w:rsidP="0057127A">
            <w:r w:rsidRPr="00F505C9">
              <w:t xml:space="preserve">Факс: </w:t>
            </w:r>
          </w:p>
          <w:p w14:paraId="29EE0458"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5CFF0DA"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721CBC3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536EBC57"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A3C2E65"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51CCBBE5"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36512CEA" w14:textId="27306E72"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013133" w:rsidRPr="008A1D3B">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013133" w:rsidRPr="008A1D3B">
              <w:rPr>
                <w:rFonts w:eastAsia="SimSun"/>
                <w:kern w:val="1"/>
                <w:lang w:eastAsia="hi-IN" w:bidi="hi-IN"/>
              </w:rPr>
              <w:t>55</w:t>
            </w:r>
            <w:r w:rsidRPr="00CF3FCB">
              <w:rPr>
                <w:rFonts w:eastAsia="SimSun"/>
                <w:kern w:val="1"/>
                <w:lang w:eastAsia="hi-IN" w:bidi="hi-IN"/>
              </w:rPr>
              <w:t>-</w:t>
            </w:r>
            <w:r w:rsidR="00013133" w:rsidRPr="008A1D3B">
              <w:rPr>
                <w:rFonts w:eastAsia="SimSun"/>
                <w:kern w:val="1"/>
                <w:lang w:eastAsia="hi-IN" w:bidi="hi-IN"/>
              </w:rPr>
              <w:t>16</w:t>
            </w:r>
            <w:r w:rsidRPr="00CF3FCB">
              <w:rPr>
                <w:rFonts w:eastAsia="SimSun"/>
                <w:kern w:val="1"/>
                <w:lang w:eastAsia="hi-IN" w:bidi="hi-IN"/>
              </w:rPr>
              <w:t>-</w:t>
            </w:r>
            <w:r w:rsidR="00013133" w:rsidRPr="008A1D3B">
              <w:rPr>
                <w:rFonts w:eastAsia="SimSun"/>
                <w:kern w:val="1"/>
                <w:lang w:eastAsia="hi-IN" w:bidi="hi-IN"/>
              </w:rPr>
              <w:t>54</w:t>
            </w:r>
            <w:r w:rsidRPr="00CF3FCB">
              <w:rPr>
                <w:rFonts w:eastAsia="SimSun"/>
                <w:kern w:val="1"/>
                <w:lang w:eastAsia="hi-IN" w:bidi="hi-IN"/>
              </w:rPr>
              <w:t>.</w:t>
            </w:r>
          </w:p>
          <w:p w14:paraId="6334D5FC" w14:textId="77777777" w:rsidR="00AC4C93" w:rsidRPr="00BC36F4" w:rsidRDefault="00AC4C93" w:rsidP="00CF3FCB">
            <w:pPr>
              <w:widowControl w:val="0"/>
              <w:suppressAutoHyphens/>
              <w:spacing w:after="0"/>
              <w:jc w:val="left"/>
              <w:rPr>
                <w:rFonts w:eastAsia="SimSun"/>
                <w:kern w:val="1"/>
                <w:lang w:val="en-US" w:eastAsia="hi-IN" w:bidi="hi-IN"/>
              </w:rPr>
            </w:pPr>
            <w:r w:rsidRPr="00CF3FCB">
              <w:rPr>
                <w:rFonts w:eastAsia="SimSun"/>
                <w:kern w:val="1"/>
                <w:lang w:val="en-US" w:eastAsia="hi-IN" w:bidi="hi-IN"/>
              </w:rPr>
              <w:t>E</w:t>
            </w:r>
            <w:r w:rsidRPr="00BC36F4">
              <w:rPr>
                <w:rFonts w:eastAsia="SimSun"/>
                <w:kern w:val="1"/>
                <w:lang w:val="en-US" w:eastAsia="hi-IN" w:bidi="hi-IN"/>
              </w:rPr>
              <w:t>-</w:t>
            </w:r>
            <w:r w:rsidRPr="00CF3FCB">
              <w:rPr>
                <w:rFonts w:eastAsia="SimSun"/>
                <w:kern w:val="1"/>
                <w:lang w:val="en-US" w:eastAsia="hi-IN" w:bidi="hi-IN"/>
              </w:rPr>
              <w:t>mail</w:t>
            </w:r>
            <w:r w:rsidRPr="00BC36F4">
              <w:rPr>
                <w:rFonts w:eastAsia="SimSun"/>
                <w:kern w:val="1"/>
                <w:lang w:val="en-US" w:eastAsia="hi-IN" w:bidi="hi-IN"/>
              </w:rPr>
              <w:t xml:space="preserve">: </w:t>
            </w:r>
            <w:r w:rsidR="00B11E64" w:rsidRPr="00B11E64">
              <w:rPr>
                <w:rFonts w:eastAsia="SimSun"/>
                <w:kern w:val="1"/>
                <w:lang w:val="en-US" w:eastAsia="hi-IN" w:bidi="hi-IN"/>
              </w:rPr>
              <w:t>nidnybezzakupok</w:t>
            </w:r>
            <w:r w:rsidR="00B11E64" w:rsidRPr="00BC36F4">
              <w:rPr>
                <w:rFonts w:eastAsia="SimSun"/>
                <w:kern w:val="1"/>
                <w:lang w:val="en-US" w:eastAsia="hi-IN" w:bidi="hi-IN"/>
              </w:rPr>
              <w:t>@</w:t>
            </w:r>
            <w:r w:rsidR="00B11E64" w:rsidRPr="00B11E64">
              <w:rPr>
                <w:rFonts w:eastAsia="SimSun"/>
                <w:kern w:val="1"/>
                <w:lang w:val="en-US" w:eastAsia="hi-IN" w:bidi="hi-IN"/>
              </w:rPr>
              <w:t>yandex</w:t>
            </w:r>
            <w:r w:rsidR="00B11E64" w:rsidRPr="00BC36F4">
              <w:rPr>
                <w:rFonts w:eastAsia="SimSun"/>
                <w:kern w:val="1"/>
                <w:lang w:val="en-US" w:eastAsia="hi-IN" w:bidi="hi-IN"/>
              </w:rPr>
              <w:t>.</w:t>
            </w:r>
            <w:r w:rsidR="00B11E64" w:rsidRPr="00B11E64">
              <w:rPr>
                <w:rFonts w:eastAsia="SimSun"/>
                <w:kern w:val="1"/>
                <w:lang w:val="en-US" w:eastAsia="hi-IN" w:bidi="hi-IN"/>
              </w:rPr>
              <w:t>ru</w:t>
            </w:r>
            <w:r w:rsidRPr="00BC36F4">
              <w:rPr>
                <w:rFonts w:eastAsia="SimSun"/>
                <w:kern w:val="1"/>
                <w:lang w:val="en-US" w:eastAsia="hi-IN" w:bidi="hi-IN"/>
              </w:rPr>
              <w:t>.</w:t>
            </w:r>
          </w:p>
          <w:p w14:paraId="7D022199"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053D188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557C838"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33A8CAD6"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050E00B0" w14:textId="6E1335CF" w:rsidR="00AC4C93" w:rsidRPr="00D229C9" w:rsidRDefault="0057127A" w:rsidP="00FC2CDC">
            <w:pPr>
              <w:pStyle w:val="Default"/>
            </w:pPr>
            <w:r w:rsidRPr="007D0238">
              <w:t xml:space="preserve">ЛОТ № 1: </w:t>
            </w:r>
            <w:r w:rsidR="003F13FC" w:rsidRPr="003F13FC">
              <w:rPr>
                <w:color w:val="auto"/>
              </w:rPr>
              <w:t xml:space="preserve">право заключение договора аренды недвижимого имущества, расположенного по адресу: РФ, Московская область, г. Раменское, Транспортный проезд, д. 2, нежилое помещение № 1 в здании – растворный узел корп. 217 общей площадью 556,3 </w:t>
            </w:r>
            <w:proofErr w:type="spellStart"/>
            <w:r w:rsidR="003F13FC" w:rsidRPr="003F13FC">
              <w:rPr>
                <w:color w:val="auto"/>
              </w:rPr>
              <w:t>кв.м</w:t>
            </w:r>
            <w:proofErr w:type="spellEnd"/>
            <w:r w:rsidR="003F13FC" w:rsidRPr="003F13FC">
              <w:rPr>
                <w:color w:val="auto"/>
              </w:rPr>
              <w:t>.</w:t>
            </w:r>
          </w:p>
        </w:tc>
      </w:tr>
      <w:tr w:rsidR="00553352" w:rsidRPr="00085226" w14:paraId="4EFA035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3E21263"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62E82DAA"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002CBA76" w14:textId="77777777" w:rsidR="00553352" w:rsidRDefault="00197844" w:rsidP="00197844">
            <w:r>
              <w:t>К</w:t>
            </w:r>
            <w:r w:rsidR="00553352">
              <w:t>онкурс</w:t>
            </w:r>
          </w:p>
        </w:tc>
      </w:tr>
      <w:tr w:rsidR="00AC0789" w:rsidRPr="00085226" w14:paraId="052BDF5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85E8BC6"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0E25267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4242510B"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proofErr w:type="spellStart"/>
            <w:r w:rsidR="00BD5A4B">
              <w:rPr>
                <w:lang w:val="en-US"/>
              </w:rPr>
              <w:t>sp</w:t>
            </w:r>
            <w:proofErr w:type="spellEnd"/>
            <w:r w:rsidR="00BD5A4B" w:rsidRPr="00BD5A4B">
              <w:t>-</w:t>
            </w:r>
            <w:r w:rsidR="00BD5A4B">
              <w:rPr>
                <w:lang w:val="en-US"/>
              </w:rPr>
              <w:t>org</w:t>
            </w:r>
            <w:r w:rsidR="00BD5A4B" w:rsidRPr="00BD5A4B">
              <w:t>.</w:t>
            </w:r>
            <w:proofErr w:type="spellStart"/>
            <w:r w:rsidR="00BD5A4B">
              <w:rPr>
                <w:lang w:val="en-US"/>
              </w:rPr>
              <w:t>ru</w:t>
            </w:r>
            <w:proofErr w:type="spellEnd"/>
            <w:r w:rsidRPr="00C761BF">
              <w:t xml:space="preserve"> и на сайте официальной Электронной торговой площадки Государственной </w:t>
            </w:r>
            <w:r w:rsidRPr="00AC0789">
              <w:t>корпорации «</w:t>
            </w:r>
            <w:proofErr w:type="spellStart"/>
            <w:r w:rsidRPr="00AC0789">
              <w:t>Ростех</w:t>
            </w:r>
            <w:proofErr w:type="spellEnd"/>
            <w:r w:rsidRPr="00AC0789">
              <w:t>» www.etprf.ru в специальном разделе для размещения информации об аренде</w:t>
            </w:r>
            <w:r w:rsidR="00D33010">
              <w:t>.</w:t>
            </w:r>
          </w:p>
        </w:tc>
      </w:tr>
      <w:tr w:rsidR="00AC4C93" w:rsidRPr="00085226" w14:paraId="722634D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F2436B0"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2B530A94"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2BC9A75C"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04B753F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3EC6BDDB"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696E3D9E" w14:textId="77777777" w:rsidR="00AC4C93" w:rsidRPr="00085226" w:rsidRDefault="003646ED" w:rsidP="00085226">
            <w:pPr>
              <w:jc w:val="left"/>
            </w:pPr>
            <w:r>
              <w:t>Форма подачи предложений о цене арендной платы</w:t>
            </w:r>
          </w:p>
          <w:p w14:paraId="453EC60B"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14406033"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726B3B26"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81C7FCD" w14:textId="77777777" w:rsidR="00AC4C93" w:rsidRPr="00085226" w:rsidRDefault="00AC4C93" w:rsidP="001C0A74">
            <w:pPr>
              <w:jc w:val="left"/>
            </w:pPr>
            <w:r>
              <w:t>10.</w:t>
            </w:r>
          </w:p>
        </w:tc>
        <w:tc>
          <w:tcPr>
            <w:tcW w:w="3345" w:type="dxa"/>
            <w:tcBorders>
              <w:top w:val="single" w:sz="4" w:space="0" w:color="auto"/>
              <w:left w:val="single" w:sz="4" w:space="0" w:color="auto"/>
              <w:bottom w:val="single" w:sz="4" w:space="0" w:color="auto"/>
              <w:right w:val="single" w:sz="4" w:space="0" w:color="auto"/>
            </w:tcBorders>
          </w:tcPr>
          <w:p w14:paraId="485F8BE0"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1485F741" w14:textId="763FE4D5" w:rsidR="00AC4C93" w:rsidRPr="005A6355" w:rsidRDefault="003F13FC" w:rsidP="003F13FC">
            <w:pPr>
              <w:jc w:val="left"/>
            </w:pPr>
            <w:r w:rsidRPr="003F13FC">
              <w:rPr>
                <w:iCs/>
              </w:rPr>
              <w:t>125 000 (Сто двадцать пять тысяч рублей 00 коп.),</w:t>
            </w:r>
            <w:r w:rsidR="007D0238">
              <w:t xml:space="preserve"> в </w:t>
            </w:r>
            <w:proofErr w:type="spellStart"/>
            <w:r w:rsidR="007D0238">
              <w:t>т.ч</w:t>
            </w:r>
            <w:proofErr w:type="spellEnd"/>
            <w:r w:rsidR="007D0238">
              <w:t>. НДС</w:t>
            </w:r>
          </w:p>
        </w:tc>
      </w:tr>
      <w:tr w:rsidR="00AC4C93" w:rsidRPr="00085226" w14:paraId="0180118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6C90609" w14:textId="77777777" w:rsidR="00AC4C93" w:rsidRPr="00085226" w:rsidRDefault="00AC4C93" w:rsidP="001C0A74">
            <w:pPr>
              <w:jc w:val="left"/>
            </w:pPr>
            <w:r>
              <w:lastRenderedPageBreak/>
              <w:t>11.</w:t>
            </w:r>
          </w:p>
        </w:tc>
        <w:tc>
          <w:tcPr>
            <w:tcW w:w="3345" w:type="dxa"/>
            <w:tcBorders>
              <w:top w:val="single" w:sz="4" w:space="0" w:color="auto"/>
              <w:left w:val="single" w:sz="4" w:space="0" w:color="auto"/>
              <w:bottom w:val="single" w:sz="4" w:space="0" w:color="auto"/>
              <w:right w:val="single" w:sz="4" w:space="0" w:color="auto"/>
            </w:tcBorders>
          </w:tcPr>
          <w:p w14:paraId="38F94A08"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4E99E8AD" w14:textId="77777777" w:rsidR="00AC4C93" w:rsidRPr="00085226" w:rsidRDefault="00AC4C93" w:rsidP="00085226">
            <w:pPr>
              <w:jc w:val="left"/>
            </w:pPr>
            <w:r w:rsidRPr="00085226">
              <w:t>Российский рубль</w:t>
            </w:r>
          </w:p>
        </w:tc>
      </w:tr>
      <w:tr w:rsidR="00AC4C93" w:rsidRPr="00085226" w14:paraId="0B62508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92D82B2"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51FBBCE8"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418AF83F" w14:textId="77777777" w:rsidR="00AC4C93" w:rsidRPr="00085226" w:rsidRDefault="00AC4C93" w:rsidP="0043599B">
            <w:pPr>
              <w:jc w:val="left"/>
            </w:pPr>
            <w:r>
              <w:t>Не установлен</w:t>
            </w:r>
          </w:p>
        </w:tc>
      </w:tr>
      <w:tr w:rsidR="00AC4C93" w:rsidRPr="00085226" w14:paraId="5AF34FE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5B7CAAB"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06E6DF7C"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621857F5" w14:textId="77777777" w:rsidR="00AC4C93" w:rsidRPr="00085226" w:rsidRDefault="00772FF1" w:rsidP="00085226">
            <w:pPr>
              <w:jc w:val="left"/>
            </w:pPr>
            <w:r>
              <w:t>Русский</w:t>
            </w:r>
          </w:p>
        </w:tc>
      </w:tr>
      <w:tr w:rsidR="00AC4C93" w:rsidRPr="00085226" w14:paraId="52B3AA87"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434C70EF"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669566E0"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0C98885A"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7A9B5C05"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51A1E1F8"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4A66DAA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66DE5623" w14:textId="77777777" w:rsidR="00AC4C93" w:rsidRPr="008C4C63" w:rsidRDefault="00AC4C93" w:rsidP="007E17F3">
            <w:r>
              <w:t>Не установлено</w:t>
            </w:r>
          </w:p>
        </w:tc>
      </w:tr>
      <w:bookmarkEnd w:id="4"/>
      <w:tr w:rsidR="00AC4C93" w:rsidRPr="00085226" w14:paraId="1AA37EC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35262DD1"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14B88A76"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06A49B0D"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73DCEE74"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7DB4C2D6"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2D5367DE"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0D42AB6D"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1B72AFF"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разъяснений положений конкурсной документации</w:t>
            </w:r>
            <w:r w:rsidR="00834B46">
              <w:t>.</w:t>
            </w:r>
          </w:p>
          <w:p w14:paraId="7AF94D87" w14:textId="77777777" w:rsidR="00834B46" w:rsidRPr="00834B46" w:rsidRDefault="00834B46" w:rsidP="00AC0789">
            <w:pPr>
              <w:jc w:val="left"/>
            </w:pPr>
            <w:r w:rsidRPr="00834B46">
              <w:rPr>
                <w:bCs/>
              </w:rPr>
              <w:t xml:space="preserve">Адрес, по которому подаются запросы о даче разъяснений положений конкурсной </w:t>
            </w:r>
            <w:r w:rsidRPr="00834B46">
              <w:rPr>
                <w:bCs/>
              </w:rPr>
              <w:lastRenderedPageBreak/>
              <w:t>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49202C87"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725913E0" w14:textId="5C2EDE9B" w:rsidR="00AC4C93" w:rsidRDefault="00AC4C93" w:rsidP="001037F3">
            <w:r w:rsidRPr="00085226">
              <w:t xml:space="preserve">Дата окончания </w:t>
            </w:r>
            <w:r w:rsidRPr="00B01673">
              <w:t xml:space="preserve">предоставления разъяснений положений конкурсной </w:t>
            </w:r>
            <w:r w:rsidRPr="004F5F49">
              <w:t xml:space="preserve">документации – </w:t>
            </w:r>
            <w:r w:rsidR="00881C31">
              <w:t>19</w:t>
            </w:r>
            <w:r w:rsidRPr="004F5F49">
              <w:t>.</w:t>
            </w:r>
            <w:r w:rsidR="0076765C" w:rsidRPr="0076765C">
              <w:t>0</w:t>
            </w:r>
            <w:r w:rsidR="00881C31">
              <w:t>6</w:t>
            </w:r>
            <w:r w:rsidRPr="004F5F49">
              <w:t>.20</w:t>
            </w:r>
            <w:r w:rsidR="00B11E64">
              <w:t>2</w:t>
            </w:r>
            <w:r w:rsidR="00881C31">
              <w:t>3</w:t>
            </w:r>
            <w:r w:rsidRPr="004F5F49">
              <w:t xml:space="preserve"> г.</w:t>
            </w:r>
            <w:r w:rsidR="00D47B9C">
              <w:t xml:space="preserve"> </w:t>
            </w:r>
          </w:p>
          <w:p w14:paraId="5E5C7A99" w14:textId="77777777" w:rsidR="00B11E64" w:rsidRDefault="00834B46" w:rsidP="00B11E64">
            <w:r>
              <w:t>140000, Московская область, г</w:t>
            </w:r>
            <w:r w:rsidR="00B11E64" w:rsidRPr="00B11E64">
              <w:t xml:space="preserve"> Раменское, ул. Карла Маркса, д. 5, оф. 224</w:t>
            </w:r>
          </w:p>
          <w:p w14:paraId="1CD83419" w14:textId="77777777" w:rsidR="00834B46" w:rsidRPr="00834B46" w:rsidRDefault="00834B46" w:rsidP="00B11E64">
            <w:r>
              <w:lastRenderedPageBreak/>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25B3D8AF"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C47FBE"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5465A2E5"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5A27033B"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250737A9"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F8C7AC7"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4B4F0FE4"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33217160"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0093BBBC"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0EF0252"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0C38D8E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7BE6234E"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46E55E2C" w14:textId="77777777" w:rsidR="00AC4C93" w:rsidRPr="0039437A" w:rsidRDefault="00AC4C93" w:rsidP="00CE0AC5">
            <w:r w:rsidRPr="0039437A">
              <w:t xml:space="preserve">Заявки на участие в конкурсе принимаются по адресу: </w:t>
            </w:r>
            <w:r w:rsidR="000D5CB0" w:rsidRPr="000D5CB0">
              <w:t xml:space="preserve">140108, город Раменское, Московская область, ул. </w:t>
            </w:r>
            <w:proofErr w:type="spellStart"/>
            <w:r w:rsidR="000D5CB0" w:rsidRPr="000D5CB0">
              <w:t>Михалевича</w:t>
            </w:r>
            <w:proofErr w:type="spellEnd"/>
            <w:r w:rsidR="000D5CB0" w:rsidRPr="000D5CB0">
              <w:t>, д.39</w:t>
            </w:r>
          </w:p>
          <w:p w14:paraId="685A9B1E"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6FDC5A1"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7A2C853"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E95D3B8"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14E80B12"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4FD6C96"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293B6F11"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682097F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4572F92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66CD5B3B"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6F31CF41"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физического лица;</w:t>
            </w:r>
          </w:p>
          <w:p w14:paraId="64E8F53C"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w:t>
            </w:r>
            <w:r w:rsidR="004F6622" w:rsidRPr="004F6622">
              <w:rPr>
                <w:rFonts w:ascii="Times New Roman" w:hAnsi="Times New Roman" w:cs="Times New Roman"/>
                <w:bCs/>
                <w:sz w:val="24"/>
                <w:szCs w:val="24"/>
              </w:rPr>
              <w:lastRenderedPageBreak/>
              <w:t>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5814EC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35B3154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3243876E"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63AF4380"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55BD7CB6"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61662B9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5D65A266"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AEBDFC9"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35F4EE5F"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0698FE0" w14:textId="767C7A00" w:rsidR="00AC4C93" w:rsidRPr="004F5F49" w:rsidRDefault="00AC4C93" w:rsidP="007E17F3">
            <w:r w:rsidRPr="004F5F49">
              <w:t xml:space="preserve">Дата начала подачи заявок на участие в конкурсе: </w:t>
            </w:r>
            <w:r w:rsidR="00881C31">
              <w:t>01</w:t>
            </w:r>
            <w:r w:rsidR="0021601D" w:rsidRPr="004F5F49">
              <w:t>.</w:t>
            </w:r>
            <w:r w:rsidR="007A4DC9">
              <w:t>0</w:t>
            </w:r>
            <w:r w:rsidR="00881C31">
              <w:t>6</w:t>
            </w:r>
            <w:r w:rsidRPr="004F5F49">
              <w:t>.20</w:t>
            </w:r>
            <w:r w:rsidR="00B11E64">
              <w:t>2</w:t>
            </w:r>
            <w:r w:rsidR="00881C31">
              <w:t>3</w:t>
            </w:r>
            <w:r w:rsidRPr="004F5F49">
              <w:t xml:space="preserve"> года.</w:t>
            </w:r>
          </w:p>
          <w:p w14:paraId="3CC1444A" w14:textId="2348250C" w:rsidR="00AC4C93" w:rsidRPr="004F5F49" w:rsidRDefault="00AC4C93" w:rsidP="00881C31">
            <w:r w:rsidRPr="004F5F49">
              <w:t>Дата окончания подачи заявок на участие в конкурсе:</w:t>
            </w:r>
            <w:r w:rsidR="00A365CF" w:rsidRPr="004F5F49">
              <w:t xml:space="preserve"> </w:t>
            </w:r>
            <w:r w:rsidR="00881C31">
              <w:t>26</w:t>
            </w:r>
            <w:r w:rsidR="0021601D" w:rsidRPr="004F5F49">
              <w:t>.</w:t>
            </w:r>
            <w:r w:rsidR="0076765C" w:rsidRPr="0076765C">
              <w:t>0</w:t>
            </w:r>
            <w:r w:rsidR="00881C31">
              <w:t>6</w:t>
            </w:r>
            <w:r w:rsidR="0021601D" w:rsidRPr="004F5F49">
              <w:t>.20</w:t>
            </w:r>
            <w:r w:rsidR="00B11E64">
              <w:t>2</w:t>
            </w:r>
            <w:r w:rsidR="00881C31">
              <w:t>3</w:t>
            </w:r>
            <w:r w:rsidRPr="004F5F49">
              <w:t xml:space="preserve"> года в 1</w:t>
            </w:r>
            <w:r w:rsidR="00C174DE">
              <w:t>2</w:t>
            </w:r>
            <w:r w:rsidRPr="004F5F49">
              <w:t xml:space="preserve"> час. </w:t>
            </w:r>
            <w:r w:rsidR="00074330">
              <w:t>3</w:t>
            </w:r>
            <w:r w:rsidRPr="004F5F49">
              <w:t xml:space="preserve">0 мин.  </w:t>
            </w:r>
          </w:p>
        </w:tc>
      </w:tr>
      <w:tr w:rsidR="00AC4C93" w:rsidRPr="00085226" w14:paraId="23C9362D"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1F1402E4"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5DBFA484"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C1744EE" w14:textId="77777777" w:rsidR="00AC4C93" w:rsidRPr="004F5F49" w:rsidRDefault="00AC4C93" w:rsidP="007E17F3">
            <w:r w:rsidRPr="004F5F49">
              <w:t>Заявки на участие в конкурсе принимаются по адресу:</w:t>
            </w:r>
          </w:p>
          <w:p w14:paraId="43BC244B" w14:textId="77777777" w:rsidR="00AC4C93" w:rsidRPr="004F5F49" w:rsidRDefault="000D5CB0" w:rsidP="00BD5A4B">
            <w:r w:rsidRPr="004F5F49">
              <w:t xml:space="preserve">140108, город Раменское, Московская область, </w:t>
            </w:r>
            <w:r w:rsidR="00B11E64" w:rsidRPr="00B11E64">
              <w:t xml:space="preserve">ул. </w:t>
            </w:r>
            <w:proofErr w:type="spellStart"/>
            <w:r w:rsidR="00BD5A4B">
              <w:t>Михалевича</w:t>
            </w:r>
            <w:proofErr w:type="spellEnd"/>
            <w:r w:rsidR="00BD5A4B">
              <w:t>, д. 39.</w:t>
            </w:r>
          </w:p>
        </w:tc>
      </w:tr>
      <w:tr w:rsidR="00AC4C93" w:rsidRPr="00085226" w14:paraId="4D6649C0"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79302985" w14:textId="77777777" w:rsidR="00AC4C93" w:rsidRPr="00085226" w:rsidRDefault="00AC4C93" w:rsidP="008B33E1">
            <w:pPr>
              <w:jc w:val="left"/>
            </w:pPr>
            <w:bookmarkStart w:id="7" w:name="_Ref166566393" w:colFirst="0" w:colLast="0"/>
            <w:bookmarkEnd w:id="6"/>
            <w:r w:rsidRPr="002472FD">
              <w:t>29.</w:t>
            </w:r>
          </w:p>
        </w:tc>
        <w:tc>
          <w:tcPr>
            <w:tcW w:w="3345" w:type="dxa"/>
            <w:tcBorders>
              <w:top w:val="single" w:sz="4" w:space="0" w:color="auto"/>
              <w:left w:val="single" w:sz="4" w:space="0" w:color="auto"/>
              <w:bottom w:val="single" w:sz="4" w:space="0" w:color="auto"/>
              <w:right w:val="single" w:sz="4" w:space="0" w:color="auto"/>
            </w:tcBorders>
          </w:tcPr>
          <w:p w14:paraId="47B5D6F7"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2604A11E" w14:textId="77777777" w:rsidR="00AC4C93" w:rsidRPr="004F5F49" w:rsidRDefault="00AC4C93" w:rsidP="007E17F3">
            <w:r w:rsidRPr="004F5F49">
              <w:t>Требуется.</w:t>
            </w:r>
          </w:p>
          <w:p w14:paraId="1AA5B825" w14:textId="57C09065"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lastRenderedPageBreak/>
              <w:t>арендной платы</w:t>
            </w:r>
            <w:r w:rsidRPr="004F5F49">
              <w:t xml:space="preserve">, что составляет: </w:t>
            </w:r>
            <w:r w:rsidRPr="004F5F49">
              <w:br/>
            </w:r>
            <w:r w:rsidR="003F13FC" w:rsidRPr="003F13FC">
              <w:rPr>
                <w:iCs/>
              </w:rPr>
              <w:t>125 000 (Сто двадцать пять тысяч рублей 00 коп.),</w:t>
            </w:r>
            <w:r w:rsidR="003F13FC">
              <w:rPr>
                <w:iCs/>
              </w:rPr>
              <w:t xml:space="preserve"> </w:t>
            </w:r>
            <w:r w:rsidRPr="004F5F49">
              <w:t>НДС не облагается. Срок внесения: до даты окончания приема заявок.</w:t>
            </w:r>
          </w:p>
          <w:p w14:paraId="6296186A"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33338475" w14:textId="77777777" w:rsidR="00AC4C93" w:rsidRPr="004F5F49" w:rsidRDefault="00AC4C93" w:rsidP="006E70C7">
            <w:pPr>
              <w:pStyle w:val="aff3"/>
              <w:spacing w:before="0" w:beforeAutospacing="0" w:after="0" w:afterAutospacing="0"/>
            </w:pPr>
            <w:r w:rsidRPr="004F5F49">
              <w:t xml:space="preserve">Получатель: </w:t>
            </w:r>
          </w:p>
          <w:p w14:paraId="5A6D5033" w14:textId="77777777" w:rsidR="008C338A" w:rsidRPr="008C338A" w:rsidRDefault="008C338A" w:rsidP="008C338A">
            <w:pPr>
              <w:ind w:left="360"/>
              <w:jc w:val="left"/>
            </w:pPr>
            <w:r w:rsidRPr="008C338A">
              <w:t>АО «РПЗ»</w:t>
            </w:r>
          </w:p>
          <w:p w14:paraId="2EAA8A3F" w14:textId="77777777" w:rsidR="008C338A" w:rsidRPr="008C338A" w:rsidRDefault="008C338A" w:rsidP="008C338A">
            <w:pPr>
              <w:ind w:left="360"/>
              <w:jc w:val="left"/>
            </w:pPr>
            <w:r w:rsidRPr="008C338A">
              <w:t>140100, Московская область,</w:t>
            </w:r>
          </w:p>
          <w:p w14:paraId="5F8664EE" w14:textId="77777777" w:rsidR="008C338A" w:rsidRPr="008C338A" w:rsidRDefault="008C338A" w:rsidP="008C338A">
            <w:pPr>
              <w:ind w:left="360"/>
              <w:jc w:val="left"/>
            </w:pPr>
            <w:r w:rsidRPr="008C338A">
              <w:t xml:space="preserve">г. Раменское, ул. </w:t>
            </w:r>
            <w:proofErr w:type="spellStart"/>
            <w:r w:rsidRPr="008C338A">
              <w:t>Михалевича</w:t>
            </w:r>
            <w:proofErr w:type="spellEnd"/>
            <w:r w:rsidRPr="008C338A">
              <w:t xml:space="preserve">, д.39, корпус 20, </w:t>
            </w:r>
            <w:proofErr w:type="spellStart"/>
            <w:r w:rsidRPr="008C338A">
              <w:t>эт</w:t>
            </w:r>
            <w:proofErr w:type="spellEnd"/>
            <w:r w:rsidRPr="008C338A">
              <w:t>/</w:t>
            </w:r>
            <w:proofErr w:type="spellStart"/>
            <w:r w:rsidRPr="008C338A">
              <w:t>пом</w:t>
            </w:r>
            <w:proofErr w:type="spellEnd"/>
            <w:r w:rsidRPr="008C338A">
              <w:t xml:space="preserve"> 2/124;</w:t>
            </w:r>
          </w:p>
          <w:p w14:paraId="41DAFAB1" w14:textId="77777777" w:rsidR="008C338A" w:rsidRPr="008C338A" w:rsidRDefault="008C338A" w:rsidP="008C338A">
            <w:pPr>
              <w:ind w:left="360"/>
              <w:jc w:val="left"/>
            </w:pPr>
            <w:r w:rsidRPr="008C338A">
              <w:t>тел. (495) 995-94-03;</w:t>
            </w:r>
          </w:p>
          <w:p w14:paraId="08D0384A" w14:textId="77777777" w:rsidR="008C338A" w:rsidRPr="008C338A" w:rsidRDefault="008C338A" w:rsidP="008C338A">
            <w:pPr>
              <w:ind w:left="360"/>
              <w:jc w:val="left"/>
            </w:pPr>
            <w:r w:rsidRPr="008C338A">
              <w:t>факс (495) 995-94-22;</w:t>
            </w:r>
          </w:p>
          <w:p w14:paraId="370C1625" w14:textId="77777777" w:rsidR="008C338A" w:rsidRPr="008C338A" w:rsidRDefault="008C338A" w:rsidP="008C338A">
            <w:pPr>
              <w:ind w:left="360"/>
              <w:jc w:val="left"/>
            </w:pPr>
            <w:r w:rsidRPr="008C338A">
              <w:rPr>
                <w:lang w:val="en-US"/>
              </w:rPr>
              <w:t>e</w:t>
            </w:r>
            <w:r w:rsidRPr="008C338A">
              <w:t>-</w:t>
            </w:r>
            <w:r w:rsidRPr="008C338A">
              <w:rPr>
                <w:lang w:val="en-US"/>
              </w:rPr>
              <w:t>mail</w:t>
            </w:r>
            <w:r w:rsidRPr="008C338A">
              <w:t> – </w:t>
            </w:r>
            <w:r w:rsidRPr="008C338A">
              <w:rPr>
                <w:lang w:val="en-US"/>
              </w:rPr>
              <w:t>bus</w:t>
            </w:r>
            <w:r w:rsidRPr="008C338A">
              <w:t>@</w:t>
            </w:r>
            <w:proofErr w:type="spellStart"/>
            <w:r w:rsidRPr="008C338A">
              <w:rPr>
                <w:lang w:val="en-US"/>
              </w:rPr>
              <w:t>rpz</w:t>
            </w:r>
            <w:proofErr w:type="spellEnd"/>
            <w:r w:rsidRPr="008C338A">
              <w:t>.</w:t>
            </w:r>
            <w:proofErr w:type="spellStart"/>
            <w:r w:rsidRPr="008C338A">
              <w:rPr>
                <w:lang w:val="en-US"/>
              </w:rPr>
              <w:t>ru</w:t>
            </w:r>
            <w:proofErr w:type="spellEnd"/>
            <w:r w:rsidRPr="008C338A">
              <w:t>;</w:t>
            </w:r>
          </w:p>
          <w:p w14:paraId="65BA6A2C" w14:textId="77777777" w:rsidR="008C338A" w:rsidRPr="008C338A" w:rsidRDefault="008C338A" w:rsidP="008C338A">
            <w:pPr>
              <w:ind w:left="360"/>
              <w:jc w:val="left"/>
            </w:pPr>
            <w:r w:rsidRPr="008C338A">
              <w:t>ОКПО 07515316;</w:t>
            </w:r>
          </w:p>
          <w:p w14:paraId="3B8806EE" w14:textId="77777777" w:rsidR="008C338A" w:rsidRPr="008C338A" w:rsidRDefault="008C338A" w:rsidP="008C338A">
            <w:pPr>
              <w:ind w:left="360"/>
              <w:jc w:val="left"/>
            </w:pPr>
            <w:r w:rsidRPr="008C338A">
              <w:t>ИНН 5040001426 / КПП 504001001</w:t>
            </w:r>
          </w:p>
          <w:p w14:paraId="6C7EB658" w14:textId="77777777" w:rsidR="008C338A" w:rsidRPr="008C338A" w:rsidRDefault="008C338A" w:rsidP="008C338A">
            <w:pPr>
              <w:ind w:left="360"/>
              <w:jc w:val="left"/>
            </w:pPr>
            <w:r w:rsidRPr="008C338A">
              <w:t>ОКВЭД 26.51.1 ОКТМО 46648101</w:t>
            </w:r>
          </w:p>
          <w:p w14:paraId="54263EA9" w14:textId="77777777" w:rsidR="008C338A" w:rsidRPr="008C338A" w:rsidRDefault="008C338A" w:rsidP="008C338A">
            <w:pPr>
              <w:ind w:left="360"/>
              <w:jc w:val="left"/>
            </w:pPr>
            <w:r w:rsidRPr="008C338A">
              <w:t>ОГРН 1025005116839</w:t>
            </w:r>
          </w:p>
          <w:p w14:paraId="5A3EBA6D" w14:textId="77777777" w:rsidR="008C338A" w:rsidRPr="008C338A" w:rsidRDefault="008C338A" w:rsidP="008C338A">
            <w:pPr>
              <w:ind w:left="360"/>
              <w:jc w:val="left"/>
            </w:pPr>
            <w:r w:rsidRPr="008C338A">
              <w:t>р/с 40702810101950000217</w:t>
            </w:r>
          </w:p>
          <w:p w14:paraId="3382CA0E" w14:textId="77777777" w:rsidR="008C338A" w:rsidRPr="008C338A" w:rsidRDefault="008C338A" w:rsidP="008C338A">
            <w:pPr>
              <w:ind w:left="360"/>
              <w:jc w:val="left"/>
            </w:pPr>
            <w:r w:rsidRPr="008C338A">
              <w:t>в филиале «Центральный»</w:t>
            </w:r>
          </w:p>
          <w:p w14:paraId="3B8E487D" w14:textId="77777777" w:rsidR="008C338A" w:rsidRPr="008C338A" w:rsidRDefault="008C338A" w:rsidP="008C338A">
            <w:pPr>
              <w:ind w:left="360"/>
              <w:jc w:val="left"/>
            </w:pPr>
            <w:r w:rsidRPr="008C338A">
              <w:t>Банка ВТБ (ПАО) г. Москва</w:t>
            </w:r>
          </w:p>
          <w:p w14:paraId="5C7FAF3C" w14:textId="77777777" w:rsidR="008C338A" w:rsidRPr="008C338A" w:rsidRDefault="008C338A" w:rsidP="008C338A">
            <w:pPr>
              <w:ind w:left="360"/>
              <w:jc w:val="left"/>
            </w:pPr>
            <w:r w:rsidRPr="008C338A">
              <w:t>к/счет 30101810145250000411</w:t>
            </w:r>
          </w:p>
          <w:p w14:paraId="29728A1C" w14:textId="77777777" w:rsidR="008C338A" w:rsidRPr="008C338A" w:rsidRDefault="008C338A" w:rsidP="008C338A">
            <w:pPr>
              <w:ind w:left="360"/>
              <w:jc w:val="left"/>
            </w:pPr>
            <w:r w:rsidRPr="008C338A">
              <w:t>БИК 044525411</w:t>
            </w:r>
          </w:p>
          <w:p w14:paraId="2A290A92" w14:textId="77777777" w:rsidR="00AC4C93" w:rsidRPr="004F5F49" w:rsidRDefault="00AC4C93" w:rsidP="008A4AD5">
            <w:pPr>
              <w:ind w:left="360"/>
            </w:pPr>
            <w:r w:rsidRPr="004F5F49">
              <w:tab/>
            </w:r>
            <w:r w:rsidRPr="004F5F49">
              <w:tab/>
            </w:r>
            <w:r w:rsidRPr="004F5F49">
              <w:tab/>
            </w:r>
            <w:r w:rsidRPr="004F5F49">
              <w:tab/>
            </w:r>
          </w:p>
          <w:p w14:paraId="038757F0" w14:textId="77777777" w:rsidR="00AC4C93" w:rsidRPr="004F5F49" w:rsidRDefault="00AC4C93" w:rsidP="00192750">
            <w:pPr>
              <w:ind w:left="360"/>
            </w:pPr>
            <w:r w:rsidRPr="004F5F49">
              <w:tab/>
            </w:r>
            <w:r w:rsidRPr="004F5F49">
              <w:tab/>
            </w:r>
            <w:r w:rsidRPr="004F5F49">
              <w:tab/>
            </w:r>
          </w:p>
          <w:p w14:paraId="7A453DF1" w14:textId="77777777" w:rsidR="00AC4C93" w:rsidRPr="004F5F49" w:rsidRDefault="00AC4C93" w:rsidP="00845C81">
            <w:r w:rsidRPr="004F5F49">
              <w:t xml:space="preserve">Назначение платежа: </w:t>
            </w:r>
            <w:r w:rsidR="005A5E75" w:rsidRPr="004F5F49">
              <w:t xml:space="preserve">задаток на участие в </w:t>
            </w:r>
            <w:proofErr w:type="gramStart"/>
            <w:r w:rsidR="005A5E75" w:rsidRPr="004F5F49">
              <w:t>конкурсе</w:t>
            </w:r>
            <w:r w:rsidRPr="004F5F49">
              <w:t xml:space="preserve">  (</w:t>
            </w:r>
            <w:proofErr w:type="gramEnd"/>
            <w:r w:rsidR="005B0501" w:rsidRPr="004F5F49">
              <w:t xml:space="preserve">указать </w:t>
            </w:r>
            <w:r w:rsidR="005A5E75" w:rsidRPr="004F5F49">
              <w:t>номер лота, предмет торгов</w:t>
            </w:r>
            <w:r w:rsidRPr="004F5F49">
              <w:t>).</w:t>
            </w:r>
          </w:p>
        </w:tc>
      </w:tr>
      <w:bookmarkEnd w:id="7"/>
      <w:tr w:rsidR="00AC4C93" w:rsidRPr="00085226" w14:paraId="0FCA7D4F"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682826A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676102E7"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0FB95760" w14:textId="78FE2333" w:rsidR="005A5E75" w:rsidRPr="004F5F49" w:rsidRDefault="0021601D" w:rsidP="001037F3">
            <w:r w:rsidRPr="004F5F49">
              <w:t>1</w:t>
            </w:r>
            <w:r w:rsidR="00BD5A4B">
              <w:t>2</w:t>
            </w:r>
            <w:r w:rsidR="00D87A08">
              <w:t xml:space="preserve"> час. </w:t>
            </w:r>
            <w:r w:rsidR="00074330">
              <w:t>3</w:t>
            </w:r>
            <w:r w:rsidRPr="004F5F49">
              <w:t>0 мин.</w:t>
            </w:r>
            <w:r w:rsidR="00ED0A7D" w:rsidRPr="004F5F49">
              <w:t xml:space="preserve"> </w:t>
            </w:r>
            <w:r w:rsidR="00881C31">
              <w:t>26</w:t>
            </w:r>
            <w:r w:rsidRPr="004F5F49">
              <w:t>.</w:t>
            </w:r>
            <w:r w:rsidR="0076765C" w:rsidRPr="008A1D3B">
              <w:t>0</w:t>
            </w:r>
            <w:r w:rsidR="00881C31">
              <w:t>6</w:t>
            </w:r>
            <w:r w:rsidRPr="004F5F49">
              <w:t>.20</w:t>
            </w:r>
            <w:r w:rsidR="00B11E64">
              <w:t>2</w:t>
            </w:r>
            <w:r w:rsidR="00881C31">
              <w:t>3</w:t>
            </w:r>
            <w:r w:rsidR="00AC4C93" w:rsidRPr="004F5F49">
              <w:t xml:space="preserve"> года </w:t>
            </w:r>
          </w:p>
          <w:p w14:paraId="5459B03A"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79D151BA"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6360A2D"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42314F51"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78BCB0A3" w14:textId="668E2E5B" w:rsidR="00AC4C93" w:rsidRPr="004F5F49" w:rsidRDefault="00881C31" w:rsidP="00881C31">
            <w:r>
              <w:t>26</w:t>
            </w:r>
            <w:r w:rsidR="0021601D" w:rsidRPr="004F5F49">
              <w:t>.</w:t>
            </w:r>
            <w:r w:rsidR="0076765C" w:rsidRPr="0076765C">
              <w:t>0</w:t>
            </w:r>
            <w:r>
              <w:t>6</w:t>
            </w:r>
            <w:r w:rsidR="0021601D" w:rsidRPr="004F5F49">
              <w:t>.20</w:t>
            </w:r>
            <w:r w:rsidR="00B11E64">
              <w:t>2</w:t>
            </w:r>
            <w:r>
              <w:t>3</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xml:space="preserve">. </w:t>
            </w:r>
            <w:proofErr w:type="spellStart"/>
            <w:r w:rsidR="00611F02">
              <w:t>Михалевича</w:t>
            </w:r>
            <w:proofErr w:type="spellEnd"/>
            <w:r w:rsidR="00611F02">
              <w:t>, д. 39.</w:t>
            </w:r>
          </w:p>
        </w:tc>
      </w:tr>
      <w:tr w:rsidR="00AC4C93" w:rsidRPr="00085226" w14:paraId="2349FC75"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6E3937CA"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241E3DE4"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373910E5"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643A32A2"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6866D11E" w14:textId="77777777" w:rsidR="00AC4C93" w:rsidRPr="00085226" w:rsidRDefault="00AC4C93" w:rsidP="008B33E1">
            <w:pPr>
              <w:jc w:val="left"/>
            </w:pPr>
            <w:r>
              <w:t>36.</w:t>
            </w:r>
          </w:p>
        </w:tc>
        <w:tc>
          <w:tcPr>
            <w:tcW w:w="3345" w:type="dxa"/>
            <w:tcBorders>
              <w:top w:val="single" w:sz="4" w:space="0" w:color="auto"/>
              <w:left w:val="single" w:sz="4" w:space="0" w:color="auto"/>
              <w:bottom w:val="single" w:sz="4" w:space="0" w:color="auto"/>
              <w:right w:val="single" w:sz="4" w:space="0" w:color="auto"/>
            </w:tcBorders>
          </w:tcPr>
          <w:p w14:paraId="4B716A14"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8FF569C" w14:textId="1F066C45" w:rsidR="00AC4C93" w:rsidRPr="004F5F49" w:rsidRDefault="00D93D9B" w:rsidP="00D93D9B">
            <w:r w:rsidRPr="004F5F49">
              <w:t>Договор действует со</w:t>
            </w:r>
            <w:r w:rsidR="00D87A08">
              <w:t xml:space="preserve"> дня подписания договора до </w:t>
            </w:r>
            <w:r w:rsidR="00AD65F4">
              <w:t>3</w:t>
            </w:r>
            <w:r w:rsidR="00C15BEE">
              <w:t>1</w:t>
            </w:r>
            <w:r w:rsidR="00D87A08">
              <w:t>.</w:t>
            </w:r>
            <w:r w:rsidR="00C15BEE">
              <w:t>0</w:t>
            </w:r>
            <w:r w:rsidR="00881C31">
              <w:t>5</w:t>
            </w:r>
            <w:r w:rsidRPr="004F5F49">
              <w:t>.20</w:t>
            </w:r>
            <w:r w:rsidR="00B11E64">
              <w:t>2</w:t>
            </w:r>
            <w:r w:rsidR="00881C31">
              <w:t>4</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56AA743D" w14:textId="31AA496D" w:rsidR="00D93D9B" w:rsidRPr="004F5F49" w:rsidRDefault="00D93D9B" w:rsidP="00881C31">
            <w:r w:rsidRPr="004F5F49">
              <w:lastRenderedPageBreak/>
              <w:t xml:space="preserve">Срок аренды </w:t>
            </w:r>
            <w:r w:rsidR="00C12491" w:rsidRPr="004F5F49">
              <w:t xml:space="preserve">недвижимого </w:t>
            </w:r>
            <w:r w:rsidR="00F42B4E">
              <w:t xml:space="preserve">имущества: с </w:t>
            </w:r>
            <w:r w:rsidR="003A1A19">
              <w:t>01</w:t>
            </w:r>
            <w:r w:rsidR="008C338A">
              <w:t>.</w:t>
            </w:r>
            <w:r w:rsidR="0076765C" w:rsidRPr="0076765C">
              <w:t>0</w:t>
            </w:r>
            <w:r w:rsidR="00881C31">
              <w:t>7</w:t>
            </w:r>
            <w:r w:rsidR="008C338A">
              <w:t>.202</w:t>
            </w:r>
            <w:r w:rsidR="00881C31">
              <w:t>3</w:t>
            </w:r>
            <w:r w:rsidR="008C338A">
              <w:t xml:space="preserve"> г. по </w:t>
            </w:r>
            <w:r w:rsidR="003A1A19">
              <w:t>3</w:t>
            </w:r>
            <w:r w:rsidR="00C15BEE">
              <w:t>1</w:t>
            </w:r>
            <w:r w:rsidRPr="004F5F49">
              <w:t>.</w:t>
            </w:r>
            <w:r w:rsidR="007A4DC9">
              <w:t>0</w:t>
            </w:r>
            <w:r w:rsidR="00881C31">
              <w:t>5</w:t>
            </w:r>
            <w:r w:rsidRPr="004F5F49">
              <w:t>.20</w:t>
            </w:r>
            <w:r w:rsidR="00B11E64">
              <w:t>2</w:t>
            </w:r>
            <w:r w:rsidR="00881C31">
              <w:t>4</w:t>
            </w:r>
            <w:r w:rsidRPr="004F5F49">
              <w:t xml:space="preserve"> г.</w:t>
            </w:r>
          </w:p>
        </w:tc>
      </w:tr>
      <w:tr w:rsidR="00AC4C93" w:rsidRPr="00085226" w14:paraId="1EAC76D8"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7B54EF7" w14:textId="77777777" w:rsidR="00AC4C93" w:rsidRPr="00085226" w:rsidRDefault="00AC4C93" w:rsidP="008B33E1">
            <w:pPr>
              <w:jc w:val="left"/>
            </w:pPr>
            <w:r>
              <w:lastRenderedPageBreak/>
              <w:t>37.</w:t>
            </w:r>
          </w:p>
        </w:tc>
        <w:tc>
          <w:tcPr>
            <w:tcW w:w="3345" w:type="dxa"/>
            <w:tcBorders>
              <w:top w:val="single" w:sz="4" w:space="0" w:color="auto"/>
              <w:left w:val="single" w:sz="4" w:space="0" w:color="auto"/>
              <w:bottom w:val="single" w:sz="4" w:space="0" w:color="auto"/>
              <w:right w:val="single" w:sz="4" w:space="0" w:color="auto"/>
            </w:tcBorders>
          </w:tcPr>
          <w:p w14:paraId="71A31299"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180D729E"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56F2D4C3"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3CD933FA"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proofErr w:type="spellStart"/>
            <w:r w:rsidR="00611F02">
              <w:t>Михалевича</w:t>
            </w:r>
            <w:proofErr w:type="spellEnd"/>
            <w:r w:rsidR="00611F02">
              <w:t>,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73ABD050"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21638CBE"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031B1C49" w14:textId="77777777" w:rsidR="00843074" w:rsidRPr="004F5F49" w:rsidRDefault="00843074" w:rsidP="00843074">
            <w:pPr>
              <w:autoSpaceDE w:val="0"/>
              <w:autoSpaceDN w:val="0"/>
              <w:adjustRightInd w:val="0"/>
              <w:ind w:firstLine="709"/>
            </w:pPr>
            <w:r w:rsidRPr="004F5F49">
              <w:t>- даты аукционов;</w:t>
            </w:r>
          </w:p>
          <w:p w14:paraId="4218C608" w14:textId="77777777" w:rsidR="00843074" w:rsidRPr="004F5F49" w:rsidRDefault="00843074" w:rsidP="00843074">
            <w:pPr>
              <w:autoSpaceDE w:val="0"/>
              <w:autoSpaceDN w:val="0"/>
              <w:adjustRightInd w:val="0"/>
              <w:ind w:firstLine="709"/>
            </w:pPr>
            <w:r w:rsidRPr="004F5F49">
              <w:t>- адрес(а) помещения (й);</w:t>
            </w:r>
          </w:p>
          <w:p w14:paraId="4B71EC83" w14:textId="77777777" w:rsidR="00843074" w:rsidRPr="004F5F49" w:rsidRDefault="00843074" w:rsidP="00843074">
            <w:pPr>
              <w:autoSpaceDE w:val="0"/>
              <w:autoSpaceDN w:val="0"/>
              <w:adjustRightInd w:val="0"/>
              <w:ind w:firstLine="709"/>
            </w:pPr>
            <w:r w:rsidRPr="004F5F49">
              <w:t>- действующий контактный телефон;</w:t>
            </w:r>
          </w:p>
          <w:p w14:paraId="6C8B32A2" w14:textId="77777777" w:rsidR="00843074" w:rsidRPr="004F5F49" w:rsidRDefault="00843074" w:rsidP="00843074">
            <w:pPr>
              <w:autoSpaceDE w:val="0"/>
              <w:autoSpaceDN w:val="0"/>
              <w:adjustRightInd w:val="0"/>
              <w:ind w:firstLine="709"/>
            </w:pPr>
            <w:r w:rsidRPr="004F5F49">
              <w:rPr>
                <w:b/>
              </w:rPr>
              <w:t>- дата осмотра</w:t>
            </w:r>
          </w:p>
          <w:p w14:paraId="332250E9"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4686CF63"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3CCEF383"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A60CDAA"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proofErr w:type="spellStart"/>
            <w:r w:rsidR="00A050A5" w:rsidRPr="004F5F49">
              <w:rPr>
                <w:rFonts w:eastAsia="SimSun"/>
                <w:kern w:val="1"/>
                <w:lang w:val="en-US" w:eastAsia="hi-IN" w:bidi="hi-IN"/>
              </w:rPr>
              <w:t>motin</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rpz</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ru</w:t>
            </w:r>
            <w:proofErr w:type="spellEnd"/>
            <w:r w:rsidR="00A050A5" w:rsidRPr="004F5F49">
              <w:rPr>
                <w:rFonts w:eastAsia="SimSun"/>
                <w:kern w:val="1"/>
                <w:lang w:eastAsia="hi-IN" w:bidi="hi-IN"/>
              </w:rPr>
              <w:t>.</w:t>
            </w:r>
            <w:r w:rsidR="00A050A5" w:rsidRPr="004F5F49">
              <w:rPr>
                <w:b/>
                <w:bCs/>
                <w:iCs/>
              </w:rPr>
              <w:t xml:space="preserve"> </w:t>
            </w:r>
          </w:p>
          <w:p w14:paraId="1EBEF43C"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768DFC27"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5957F62A"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1E8B7DDB"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6867F0CE"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400F64E5"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299E816E" w14:textId="77777777" w:rsidR="00AC4C93" w:rsidRPr="00455637" w:rsidRDefault="00AC4C93" w:rsidP="0016637C">
      <w:pPr>
        <w:keepNext/>
        <w:keepLines/>
        <w:suppressLineNumbers/>
        <w:suppressAutoHyphens/>
        <w:spacing w:after="0" w:line="360" w:lineRule="auto"/>
        <w:jc w:val="right"/>
        <w:rPr>
          <w:b/>
          <w:bCs/>
        </w:rPr>
      </w:pPr>
    </w:p>
    <w:p w14:paraId="40D82371"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3ED46EA8" w14:textId="77777777" w:rsidR="00AC4C93" w:rsidRPr="00A050A5" w:rsidRDefault="00AC4C93" w:rsidP="001037F3">
      <w:pPr>
        <w:spacing w:after="0"/>
        <w:jc w:val="left"/>
        <w:rPr>
          <w:b/>
          <w:bCs/>
          <w:sz w:val="22"/>
          <w:szCs w:val="22"/>
          <w:lang w:eastAsia="en-US"/>
        </w:rPr>
      </w:pPr>
    </w:p>
    <w:p w14:paraId="76A5FD3E"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8F12809"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3699CC7E" w14:textId="77777777" w:rsidR="00AC4C93" w:rsidRPr="001037F3" w:rsidRDefault="00AC4C93" w:rsidP="001037F3">
      <w:pPr>
        <w:suppressLineNumbers/>
        <w:suppressAutoHyphens/>
        <w:spacing w:after="0"/>
        <w:jc w:val="left"/>
        <w:outlineLvl w:val="1"/>
        <w:rPr>
          <w:sz w:val="22"/>
          <w:szCs w:val="22"/>
          <w:lang w:eastAsia="en-US"/>
        </w:rPr>
      </w:pPr>
    </w:p>
    <w:p w14:paraId="4546D4D7"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4960187E"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06987231"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2161822B"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34CB6039" w14:textId="77777777" w:rsidR="00AC4C93" w:rsidRPr="001037F3" w:rsidRDefault="00AC4C93" w:rsidP="001037F3">
      <w:pPr>
        <w:spacing w:after="0"/>
        <w:ind w:firstLine="567"/>
        <w:jc w:val="left"/>
        <w:rPr>
          <w:color w:val="0D0D0D"/>
          <w:sz w:val="22"/>
          <w:szCs w:val="22"/>
          <w:lang w:eastAsia="en-US"/>
        </w:rPr>
      </w:pPr>
    </w:p>
    <w:p w14:paraId="793731D0"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557EE0DD"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7F855220"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38AC9FA5"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9BE4E67" wp14:editId="24D2A40E">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517546E5"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1B2DA3BF" w14:textId="77777777" w:rsidR="009A4E2E" w:rsidRDefault="009A4E2E" w:rsidP="001037F3">
      <w:pPr>
        <w:widowControl w:val="0"/>
        <w:autoSpaceDE w:val="0"/>
        <w:autoSpaceDN w:val="0"/>
        <w:adjustRightInd w:val="0"/>
        <w:ind w:firstLine="720"/>
        <w:rPr>
          <w:sz w:val="22"/>
          <w:szCs w:val="22"/>
        </w:rPr>
      </w:pPr>
      <w:r>
        <w:rPr>
          <w:sz w:val="22"/>
          <w:szCs w:val="22"/>
        </w:rPr>
        <w:t>Ц</w:t>
      </w:r>
      <w:proofErr w:type="spellStart"/>
      <w:r w:rsidRPr="009A4E2E">
        <w:rPr>
          <w:sz w:val="22"/>
          <w:szCs w:val="22"/>
          <w:vertAlign w:val="subscript"/>
          <w:lang w:val="en-US"/>
        </w:rPr>
        <w:t>i</w:t>
      </w:r>
      <w:proofErr w:type="spellEnd"/>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40EFA716"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proofErr w:type="spellStart"/>
      <w:r w:rsidRPr="009A4E2E">
        <w:rPr>
          <w:sz w:val="22"/>
          <w:szCs w:val="22"/>
          <w:vertAlign w:val="subscript"/>
          <w:lang w:val="en-US"/>
        </w:rPr>
        <w:t>i</w:t>
      </w:r>
      <w:proofErr w:type="spellEnd"/>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44E9C285"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56D845C0"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41F8C3FF"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F83E107"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015CD01E"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60A8CB10"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46831F8C"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2F5E1108"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w:t>
      </w:r>
      <w:proofErr w:type="gramStart"/>
      <w:r>
        <w:rPr>
          <w:b w:val="0"/>
          <w:bCs w:val="0"/>
          <w:color w:val="0D0D0D"/>
          <w:sz w:val="22"/>
          <w:szCs w:val="22"/>
          <w:lang w:eastAsia="en-US"/>
        </w:rPr>
        <w:t>3</w:t>
      </w:r>
      <w:proofErr w:type="gramEnd"/>
      <w:r>
        <w:rPr>
          <w:b w:val="0"/>
          <w:bCs w:val="0"/>
          <w:color w:val="0D0D0D"/>
          <w:sz w:val="22"/>
          <w:szCs w:val="22"/>
          <w:lang w:eastAsia="en-US"/>
        </w:rPr>
        <w:t xml:space="preserve">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46C02B36" w14:textId="77777777" w:rsidR="00AC4C93" w:rsidRDefault="00AC4C93" w:rsidP="001037F3">
      <w:pPr>
        <w:suppressAutoHyphens/>
        <w:spacing w:after="0" w:line="276" w:lineRule="auto"/>
        <w:ind w:left="567"/>
        <w:jc w:val="left"/>
        <w:rPr>
          <w:b/>
          <w:bCs/>
          <w:color w:val="0D0D0D"/>
          <w:sz w:val="22"/>
          <w:szCs w:val="22"/>
          <w:lang w:eastAsia="en-US"/>
        </w:rPr>
      </w:pPr>
    </w:p>
    <w:p w14:paraId="55467F26"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0C88A80E"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71A3CCFE" w14:textId="77777777" w:rsidR="007D5C97" w:rsidRDefault="007D5C97" w:rsidP="007D5C97">
      <w:pPr>
        <w:widowControl w:val="0"/>
        <w:autoSpaceDE w:val="0"/>
        <w:autoSpaceDN w:val="0"/>
        <w:adjustRightInd w:val="0"/>
        <w:spacing w:after="0" w:line="276" w:lineRule="auto"/>
        <w:ind w:left="567"/>
        <w:jc w:val="left"/>
        <w:rPr>
          <w:sz w:val="22"/>
          <w:szCs w:val="22"/>
        </w:rPr>
      </w:pPr>
    </w:p>
    <w:p w14:paraId="33FC170C"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690CFB0D"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32081DC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7C6C39E1"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5EF568F8"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7C8D23B"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E35D6A2" w14:textId="77777777" w:rsidR="007D5C97" w:rsidRDefault="007D5C97" w:rsidP="001037F3">
      <w:pPr>
        <w:suppressAutoHyphens/>
        <w:spacing w:after="0" w:line="276" w:lineRule="auto"/>
        <w:ind w:left="567"/>
        <w:rPr>
          <w:b/>
          <w:bCs/>
          <w:color w:val="0D0D0D"/>
          <w:sz w:val="22"/>
          <w:szCs w:val="22"/>
          <w:lang w:eastAsia="en-US"/>
        </w:rPr>
      </w:pPr>
    </w:p>
    <w:p w14:paraId="3277DD58" w14:textId="77777777" w:rsidR="007D5C97" w:rsidRDefault="007D5C97" w:rsidP="001037F3">
      <w:pPr>
        <w:suppressAutoHyphens/>
        <w:spacing w:after="0" w:line="276" w:lineRule="auto"/>
        <w:ind w:left="567"/>
        <w:rPr>
          <w:b/>
          <w:bCs/>
          <w:color w:val="0D0D0D"/>
          <w:sz w:val="22"/>
          <w:szCs w:val="22"/>
          <w:lang w:eastAsia="en-US"/>
        </w:rPr>
      </w:pPr>
    </w:p>
    <w:p w14:paraId="3B73404D"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proofErr w:type="spellStart"/>
      <w:r w:rsidRPr="007F5BED">
        <w:rPr>
          <w:bCs/>
          <w:color w:val="0D0D0D"/>
          <w:sz w:val="22"/>
          <w:szCs w:val="22"/>
          <w:lang w:val="en-US" w:eastAsia="en-US"/>
        </w:rPr>
        <w:t>i</w:t>
      </w:r>
      <w:proofErr w:type="spellEnd"/>
      <w:r w:rsidRPr="007F5BED">
        <w:rPr>
          <w:bCs/>
          <w:color w:val="0D0D0D"/>
          <w:sz w:val="22"/>
          <w:szCs w:val="22"/>
          <w:lang w:eastAsia="en-US"/>
        </w:rPr>
        <w:t xml:space="preserve"> = (1,5-К</w:t>
      </w:r>
      <w:proofErr w:type="spellStart"/>
      <w:proofErr w:type="gramStart"/>
      <w:r w:rsidRPr="007F5BED">
        <w:rPr>
          <w:bCs/>
          <w:color w:val="0D0D0D"/>
          <w:sz w:val="22"/>
          <w:szCs w:val="22"/>
          <w:lang w:val="en-US" w:eastAsia="en-US"/>
        </w:rPr>
        <w:t>i</w:t>
      </w:r>
      <w:proofErr w:type="spellEnd"/>
      <w:r w:rsidRPr="007F5BED">
        <w:rPr>
          <w:bCs/>
          <w:color w:val="0D0D0D"/>
          <w:sz w:val="22"/>
          <w:szCs w:val="22"/>
          <w:lang w:eastAsia="en-US"/>
        </w:rPr>
        <w:t>)/</w:t>
      </w:r>
      <w:proofErr w:type="gramEnd"/>
      <w:r w:rsidRPr="007F5BED">
        <w:rPr>
          <w:bCs/>
          <w:color w:val="0D0D0D"/>
          <w:sz w:val="22"/>
          <w:szCs w:val="22"/>
          <w:lang w:eastAsia="en-US"/>
        </w:rPr>
        <w:t>1,5*100</w:t>
      </w:r>
    </w:p>
    <w:p w14:paraId="4F76A0D0"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15043969"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proofErr w:type="spellStart"/>
      <w:r w:rsidRPr="007F5BED">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5E1B2F8F" w14:textId="77777777" w:rsidR="007F5BED" w:rsidRDefault="007F5BED" w:rsidP="001037F3">
      <w:pPr>
        <w:suppressAutoHyphens/>
        <w:spacing w:after="0" w:line="276" w:lineRule="auto"/>
        <w:ind w:left="567"/>
        <w:rPr>
          <w:b/>
          <w:bCs/>
          <w:color w:val="0D0D0D"/>
          <w:sz w:val="22"/>
          <w:szCs w:val="22"/>
          <w:lang w:eastAsia="en-US"/>
        </w:rPr>
      </w:pPr>
    </w:p>
    <w:p w14:paraId="53FC668D" w14:textId="77777777" w:rsidR="007F5BED" w:rsidRDefault="007F5BED" w:rsidP="001037F3">
      <w:pPr>
        <w:suppressAutoHyphens/>
        <w:spacing w:after="0" w:line="276" w:lineRule="auto"/>
        <w:ind w:left="567"/>
        <w:rPr>
          <w:b/>
          <w:bCs/>
          <w:color w:val="0D0D0D"/>
          <w:sz w:val="22"/>
          <w:szCs w:val="22"/>
          <w:lang w:eastAsia="en-US"/>
        </w:rPr>
      </w:pPr>
    </w:p>
    <w:p w14:paraId="14F714C1"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65E3E84F" w14:textId="77777777" w:rsidR="007D5C97" w:rsidRDefault="007D5C97" w:rsidP="001037F3">
      <w:pPr>
        <w:suppressAutoHyphens/>
        <w:spacing w:after="0" w:line="276" w:lineRule="auto"/>
        <w:ind w:left="567"/>
        <w:rPr>
          <w:b/>
          <w:bCs/>
          <w:color w:val="0D0D0D"/>
          <w:sz w:val="22"/>
          <w:szCs w:val="22"/>
          <w:lang w:eastAsia="en-US"/>
        </w:rPr>
      </w:pPr>
    </w:p>
    <w:p w14:paraId="73540161"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78C5C88B"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56AB6253" w14:textId="77777777" w:rsidR="00A050A5" w:rsidRDefault="00A050A5" w:rsidP="00B318CB">
      <w:pPr>
        <w:widowControl w:val="0"/>
        <w:tabs>
          <w:tab w:val="left" w:pos="1701"/>
        </w:tabs>
        <w:spacing w:after="0"/>
      </w:pPr>
    </w:p>
    <w:p w14:paraId="07E7DE4D" w14:textId="77777777" w:rsidR="00072633" w:rsidRDefault="00072633" w:rsidP="00B318CB">
      <w:pPr>
        <w:widowControl w:val="0"/>
        <w:tabs>
          <w:tab w:val="left" w:pos="1701"/>
        </w:tabs>
        <w:spacing w:after="0"/>
      </w:pPr>
    </w:p>
    <w:p w14:paraId="6547E2C6" w14:textId="77777777" w:rsidR="00072633" w:rsidRDefault="00072633" w:rsidP="00B318CB">
      <w:pPr>
        <w:widowControl w:val="0"/>
        <w:tabs>
          <w:tab w:val="left" w:pos="1701"/>
        </w:tabs>
        <w:spacing w:after="0"/>
      </w:pPr>
    </w:p>
    <w:p w14:paraId="11D3A59E" w14:textId="77777777" w:rsidR="00072633" w:rsidRDefault="00072633" w:rsidP="00B318CB">
      <w:pPr>
        <w:widowControl w:val="0"/>
        <w:tabs>
          <w:tab w:val="left" w:pos="1701"/>
        </w:tabs>
        <w:spacing w:after="0"/>
      </w:pPr>
    </w:p>
    <w:p w14:paraId="7F855026" w14:textId="77777777" w:rsidR="00072633" w:rsidRDefault="00072633" w:rsidP="00B318CB">
      <w:pPr>
        <w:widowControl w:val="0"/>
        <w:tabs>
          <w:tab w:val="left" w:pos="1701"/>
        </w:tabs>
        <w:spacing w:after="0"/>
      </w:pPr>
    </w:p>
    <w:p w14:paraId="3860B306" w14:textId="77777777" w:rsidR="00072633" w:rsidRDefault="00072633" w:rsidP="00B318CB">
      <w:pPr>
        <w:widowControl w:val="0"/>
        <w:tabs>
          <w:tab w:val="left" w:pos="1701"/>
        </w:tabs>
        <w:spacing w:after="0"/>
      </w:pPr>
    </w:p>
    <w:p w14:paraId="70C0B256" w14:textId="77777777" w:rsidR="00072633" w:rsidRDefault="00072633" w:rsidP="00B318CB">
      <w:pPr>
        <w:widowControl w:val="0"/>
        <w:tabs>
          <w:tab w:val="left" w:pos="1701"/>
        </w:tabs>
        <w:spacing w:after="0"/>
      </w:pPr>
    </w:p>
    <w:p w14:paraId="2B86802F" w14:textId="77777777" w:rsidR="00072633" w:rsidRDefault="00072633" w:rsidP="00B318CB">
      <w:pPr>
        <w:widowControl w:val="0"/>
        <w:tabs>
          <w:tab w:val="left" w:pos="1701"/>
        </w:tabs>
        <w:spacing w:after="0"/>
      </w:pPr>
    </w:p>
    <w:p w14:paraId="61F05720" w14:textId="77777777" w:rsidR="00072633" w:rsidRDefault="00072633" w:rsidP="00B318CB">
      <w:pPr>
        <w:widowControl w:val="0"/>
        <w:tabs>
          <w:tab w:val="left" w:pos="1701"/>
        </w:tabs>
        <w:spacing w:after="0"/>
      </w:pPr>
    </w:p>
    <w:p w14:paraId="5C4B4E79" w14:textId="77777777" w:rsidR="00072633" w:rsidRDefault="00072633" w:rsidP="00B318CB">
      <w:pPr>
        <w:widowControl w:val="0"/>
        <w:tabs>
          <w:tab w:val="left" w:pos="1701"/>
        </w:tabs>
        <w:spacing w:after="0"/>
      </w:pPr>
    </w:p>
    <w:p w14:paraId="500E6EB8" w14:textId="77777777" w:rsidR="00072633" w:rsidRDefault="00072633" w:rsidP="00B318CB">
      <w:pPr>
        <w:widowControl w:val="0"/>
        <w:tabs>
          <w:tab w:val="left" w:pos="1701"/>
        </w:tabs>
        <w:spacing w:after="0"/>
      </w:pPr>
    </w:p>
    <w:p w14:paraId="54BA5EDC" w14:textId="77777777" w:rsidR="00072633" w:rsidRDefault="00072633" w:rsidP="00B318CB">
      <w:pPr>
        <w:widowControl w:val="0"/>
        <w:tabs>
          <w:tab w:val="left" w:pos="1701"/>
        </w:tabs>
        <w:spacing w:after="0"/>
      </w:pPr>
    </w:p>
    <w:p w14:paraId="0CD60BD8" w14:textId="77777777" w:rsidR="00072633" w:rsidRDefault="00072633" w:rsidP="00B318CB">
      <w:pPr>
        <w:widowControl w:val="0"/>
        <w:tabs>
          <w:tab w:val="left" w:pos="1701"/>
        </w:tabs>
        <w:spacing w:after="0"/>
      </w:pPr>
    </w:p>
    <w:p w14:paraId="0A9122DB" w14:textId="77777777" w:rsidR="00072633" w:rsidRDefault="00072633" w:rsidP="00B318CB">
      <w:pPr>
        <w:widowControl w:val="0"/>
        <w:tabs>
          <w:tab w:val="left" w:pos="1701"/>
        </w:tabs>
        <w:spacing w:after="0"/>
      </w:pPr>
    </w:p>
    <w:p w14:paraId="7CF2E6AC" w14:textId="77777777" w:rsidR="00072633" w:rsidRDefault="00072633" w:rsidP="00B318CB">
      <w:pPr>
        <w:widowControl w:val="0"/>
        <w:tabs>
          <w:tab w:val="left" w:pos="1701"/>
        </w:tabs>
        <w:spacing w:after="0"/>
      </w:pPr>
    </w:p>
    <w:p w14:paraId="0D8860C1" w14:textId="77777777" w:rsidR="00072633" w:rsidRDefault="00072633" w:rsidP="00B318CB">
      <w:pPr>
        <w:widowControl w:val="0"/>
        <w:tabs>
          <w:tab w:val="left" w:pos="1701"/>
        </w:tabs>
        <w:spacing w:after="0"/>
      </w:pPr>
    </w:p>
    <w:p w14:paraId="43F480CA" w14:textId="77777777" w:rsidR="00072633" w:rsidRDefault="00072633" w:rsidP="00B318CB">
      <w:pPr>
        <w:widowControl w:val="0"/>
        <w:tabs>
          <w:tab w:val="left" w:pos="1701"/>
        </w:tabs>
        <w:spacing w:after="0"/>
      </w:pPr>
    </w:p>
    <w:p w14:paraId="15FD9376" w14:textId="77777777" w:rsidR="00072633" w:rsidRDefault="00072633" w:rsidP="00B318CB">
      <w:pPr>
        <w:widowControl w:val="0"/>
        <w:tabs>
          <w:tab w:val="left" w:pos="1701"/>
        </w:tabs>
        <w:spacing w:after="0"/>
      </w:pPr>
    </w:p>
    <w:p w14:paraId="3C0ED3AF" w14:textId="77777777" w:rsidR="00072633" w:rsidRDefault="00072633" w:rsidP="00B318CB">
      <w:pPr>
        <w:widowControl w:val="0"/>
        <w:tabs>
          <w:tab w:val="left" w:pos="1701"/>
        </w:tabs>
        <w:spacing w:after="0"/>
      </w:pPr>
    </w:p>
    <w:p w14:paraId="1FDBB4CC" w14:textId="77777777" w:rsidR="00072633" w:rsidRDefault="00072633" w:rsidP="00B318CB">
      <w:pPr>
        <w:widowControl w:val="0"/>
        <w:tabs>
          <w:tab w:val="left" w:pos="1701"/>
        </w:tabs>
        <w:spacing w:after="0"/>
      </w:pPr>
    </w:p>
    <w:p w14:paraId="4AB3AFE1" w14:textId="77777777" w:rsidR="00072633" w:rsidRDefault="00072633" w:rsidP="00B318CB">
      <w:pPr>
        <w:widowControl w:val="0"/>
        <w:tabs>
          <w:tab w:val="left" w:pos="1701"/>
        </w:tabs>
        <w:spacing w:after="0"/>
      </w:pPr>
    </w:p>
    <w:p w14:paraId="6A6F264C" w14:textId="77777777" w:rsidR="00072633" w:rsidRDefault="00072633" w:rsidP="00B318CB">
      <w:pPr>
        <w:widowControl w:val="0"/>
        <w:tabs>
          <w:tab w:val="left" w:pos="1701"/>
        </w:tabs>
        <w:spacing w:after="0"/>
      </w:pPr>
    </w:p>
    <w:p w14:paraId="451D3077" w14:textId="77777777" w:rsidR="00072633" w:rsidRDefault="00072633" w:rsidP="00B318CB">
      <w:pPr>
        <w:widowControl w:val="0"/>
        <w:tabs>
          <w:tab w:val="left" w:pos="1701"/>
        </w:tabs>
        <w:spacing w:after="0"/>
      </w:pPr>
    </w:p>
    <w:p w14:paraId="0BD90C91" w14:textId="77777777" w:rsidR="00072633" w:rsidRDefault="00072633" w:rsidP="00B318CB">
      <w:pPr>
        <w:widowControl w:val="0"/>
        <w:tabs>
          <w:tab w:val="left" w:pos="1701"/>
        </w:tabs>
        <w:spacing w:after="0"/>
      </w:pPr>
    </w:p>
    <w:p w14:paraId="20C3C728"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11BC1104"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2448828A" w14:textId="77777777" w:rsidTr="005B0501">
        <w:tc>
          <w:tcPr>
            <w:tcW w:w="6166" w:type="dxa"/>
          </w:tcPr>
          <w:p w14:paraId="76E584DE" w14:textId="77777777" w:rsidR="00A050A5" w:rsidRDefault="00A050A5" w:rsidP="005B0501">
            <w:pPr>
              <w:jc w:val="center"/>
            </w:pPr>
          </w:p>
          <w:p w14:paraId="5E271E40" w14:textId="77777777" w:rsidR="00A050A5" w:rsidRDefault="00A050A5" w:rsidP="005B0501">
            <w:pPr>
              <w:jc w:val="center"/>
            </w:pPr>
          </w:p>
          <w:p w14:paraId="1DC062C8" w14:textId="77777777" w:rsidR="00A050A5" w:rsidRDefault="00A050A5" w:rsidP="005B0501">
            <w:pPr>
              <w:overflowPunct w:val="0"/>
              <w:autoSpaceDE w:val="0"/>
              <w:autoSpaceDN w:val="0"/>
              <w:adjustRightInd w:val="0"/>
              <w:jc w:val="center"/>
            </w:pPr>
          </w:p>
        </w:tc>
        <w:tc>
          <w:tcPr>
            <w:tcW w:w="4747" w:type="dxa"/>
            <w:hideMark/>
          </w:tcPr>
          <w:p w14:paraId="789A4AD9" w14:textId="77777777" w:rsidR="00A050A5" w:rsidRDefault="00A050A5" w:rsidP="005B0501">
            <w:pPr>
              <w:rPr>
                <w:b/>
              </w:rPr>
            </w:pPr>
            <w:r>
              <w:rPr>
                <w:b/>
              </w:rPr>
              <w:t xml:space="preserve">Организатору торгов от  </w:t>
            </w:r>
          </w:p>
          <w:p w14:paraId="52366FE0" w14:textId="77777777" w:rsidR="00A050A5" w:rsidRDefault="00A050A5" w:rsidP="005B0501">
            <w:pPr>
              <w:rPr>
                <w:b/>
              </w:rPr>
            </w:pPr>
            <w:r>
              <w:rPr>
                <w:b/>
              </w:rPr>
              <w:t>_______________________</w:t>
            </w:r>
          </w:p>
          <w:p w14:paraId="0D6EC6C2" w14:textId="77777777" w:rsidR="00A050A5" w:rsidRDefault="00A050A5" w:rsidP="005B0501">
            <w:r>
              <w:t xml:space="preserve"> Ф.И.О. физического лица или </w:t>
            </w:r>
          </w:p>
          <w:p w14:paraId="6DCBC6E8" w14:textId="77777777" w:rsidR="00A050A5" w:rsidRDefault="00A050A5" w:rsidP="005B0501">
            <w:r>
              <w:t xml:space="preserve"> Ф.И.О. генерального директора</w:t>
            </w:r>
          </w:p>
          <w:p w14:paraId="3D9AA898" w14:textId="77777777" w:rsidR="00A050A5" w:rsidRDefault="00A050A5" w:rsidP="005B0501">
            <w:r>
              <w:t xml:space="preserve"> (или представителя организации)</w:t>
            </w:r>
          </w:p>
          <w:p w14:paraId="7142A1DD" w14:textId="77777777" w:rsidR="00A050A5" w:rsidRDefault="00A050A5" w:rsidP="005B0501">
            <w:pPr>
              <w:overflowPunct w:val="0"/>
              <w:autoSpaceDE w:val="0"/>
              <w:autoSpaceDN w:val="0"/>
              <w:adjustRightInd w:val="0"/>
            </w:pPr>
            <w:r>
              <w:t>____________________________</w:t>
            </w:r>
            <w:r>
              <w:br/>
              <w:t xml:space="preserve">            </w:t>
            </w:r>
            <w:proofErr w:type="gramStart"/>
            <w:r>
              <w:t xml:space="preserve">   (</w:t>
            </w:r>
            <w:proofErr w:type="gramEnd"/>
            <w:r>
              <w:t>название организации)</w:t>
            </w:r>
          </w:p>
        </w:tc>
      </w:tr>
    </w:tbl>
    <w:p w14:paraId="0CC4A74D" w14:textId="77777777" w:rsidR="00A050A5" w:rsidRDefault="00A050A5" w:rsidP="00A050A5"/>
    <w:p w14:paraId="6F52ED2B" w14:textId="77777777" w:rsidR="00A050A5" w:rsidRDefault="00A050A5" w:rsidP="00A050A5"/>
    <w:p w14:paraId="5B616D4D"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43AB055B" w14:textId="77777777" w:rsidR="00A050A5" w:rsidRDefault="00A050A5" w:rsidP="00A050A5">
      <w:pPr>
        <w:spacing w:line="360" w:lineRule="auto"/>
      </w:pPr>
      <w:r>
        <w:t>(</w:t>
      </w:r>
      <w:r>
        <w:rPr>
          <w:b/>
        </w:rPr>
        <w:t>дата проведения аукциона</w:t>
      </w:r>
      <w:r>
        <w:t>)</w:t>
      </w:r>
    </w:p>
    <w:p w14:paraId="12F93A7F" w14:textId="77777777" w:rsidR="00A050A5" w:rsidRDefault="00A050A5" w:rsidP="00A050A5">
      <w:r>
        <w:t>по адресу:</w:t>
      </w:r>
    </w:p>
    <w:p w14:paraId="7E45C3B8" w14:textId="77777777" w:rsidR="00A050A5" w:rsidRDefault="00A050A5" w:rsidP="00A050A5"/>
    <w:p w14:paraId="557262C7"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20444CBA" w14:textId="77777777" w:rsidR="00A050A5" w:rsidRDefault="00A050A5" w:rsidP="00A050A5">
      <w:pPr>
        <w:overflowPunct w:val="0"/>
        <w:autoSpaceDE w:val="0"/>
        <w:autoSpaceDN w:val="0"/>
        <w:adjustRightInd w:val="0"/>
        <w:spacing w:line="360" w:lineRule="auto"/>
      </w:pPr>
      <w:r>
        <w:t>общей площадью _________</w:t>
      </w:r>
      <w:proofErr w:type="spellStart"/>
      <w:r>
        <w:t>кв.м</w:t>
      </w:r>
      <w:proofErr w:type="spellEnd"/>
      <w:r>
        <w:t>;</w:t>
      </w:r>
    </w:p>
    <w:p w14:paraId="77404CA4" w14:textId="77777777" w:rsidR="00A050A5" w:rsidRDefault="00A050A5" w:rsidP="00A050A5">
      <w:pPr>
        <w:overflowPunct w:val="0"/>
        <w:autoSpaceDE w:val="0"/>
        <w:autoSpaceDN w:val="0"/>
        <w:adjustRightInd w:val="0"/>
        <w:spacing w:line="360" w:lineRule="auto"/>
      </w:pPr>
    </w:p>
    <w:p w14:paraId="78C91DF2" w14:textId="77777777" w:rsidR="00A050A5" w:rsidRDefault="00A050A5" w:rsidP="00A050A5"/>
    <w:p w14:paraId="568EBC2E" w14:textId="77777777" w:rsidR="00A050A5" w:rsidRDefault="00A050A5" w:rsidP="00A050A5">
      <w:r>
        <w:t>Копия паспорта лица, производящего осмотр помещения прилагается*.</w:t>
      </w:r>
    </w:p>
    <w:p w14:paraId="3CD626E0" w14:textId="77777777" w:rsidR="00A050A5" w:rsidRDefault="00A050A5" w:rsidP="00A050A5"/>
    <w:p w14:paraId="7E9E2401" w14:textId="77777777" w:rsidR="00A050A5" w:rsidRDefault="00A050A5" w:rsidP="00A050A5">
      <w:proofErr w:type="gramStart"/>
      <w:r>
        <w:t>Подпись  _</w:t>
      </w:r>
      <w:proofErr w:type="gramEnd"/>
      <w:r>
        <w:t xml:space="preserve">_______________________                Ф.И.О. </w:t>
      </w:r>
      <w:r>
        <w:rPr>
          <w:b/>
        </w:rPr>
        <w:t>/                              /</w:t>
      </w:r>
    </w:p>
    <w:p w14:paraId="13D84941" w14:textId="77777777" w:rsidR="00A050A5" w:rsidRDefault="00A050A5" w:rsidP="00A050A5">
      <w:pPr>
        <w:autoSpaceDE w:val="0"/>
        <w:autoSpaceDN w:val="0"/>
        <w:adjustRightInd w:val="0"/>
        <w:rPr>
          <w:b/>
        </w:rPr>
      </w:pPr>
    </w:p>
    <w:p w14:paraId="6B7F0513" w14:textId="77777777" w:rsidR="00A050A5" w:rsidRDefault="00A050A5" w:rsidP="00A050A5">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02F2882B" w14:textId="77777777" w:rsidR="00A050A5" w:rsidRDefault="00A050A5" w:rsidP="00A050A5">
      <w:pPr>
        <w:autoSpaceDE w:val="0"/>
        <w:autoSpaceDN w:val="0"/>
        <w:adjustRightInd w:val="0"/>
        <w:rPr>
          <w:b/>
        </w:rPr>
      </w:pPr>
    </w:p>
    <w:p w14:paraId="2D5E7A37" w14:textId="77777777" w:rsidR="00A050A5" w:rsidRDefault="00A050A5" w:rsidP="00A050A5">
      <w:pPr>
        <w:autoSpaceDE w:val="0"/>
        <w:autoSpaceDN w:val="0"/>
        <w:adjustRightInd w:val="0"/>
        <w:rPr>
          <w:b/>
        </w:rPr>
      </w:pPr>
    </w:p>
    <w:p w14:paraId="1C836A59" w14:textId="77777777" w:rsidR="00A050A5" w:rsidRDefault="00A050A5" w:rsidP="00A050A5">
      <w:r>
        <w:t>* копия паспорта необходима для указания паспортных данных в смотровом письме.</w:t>
      </w:r>
    </w:p>
    <w:p w14:paraId="7893A50E" w14:textId="77777777" w:rsidR="00A050A5" w:rsidRDefault="00A050A5" w:rsidP="00A050A5">
      <w:r>
        <w:t>** обязательно указать действующие контактные телефоны и адрес электронной почты.</w:t>
      </w:r>
    </w:p>
    <w:p w14:paraId="53300A4A"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75078AA0" w14:textId="77777777" w:rsidR="00AC4C93" w:rsidRPr="00455637" w:rsidRDefault="00AC4C93" w:rsidP="004A7E3C">
      <w:pPr>
        <w:keepNext/>
        <w:keepLines/>
        <w:spacing w:after="0"/>
      </w:pPr>
    </w:p>
    <w:p w14:paraId="3D5E22D9"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5F6BA916" w14:textId="77777777" w:rsidR="00AC4C93" w:rsidRPr="00455637" w:rsidRDefault="00AC4C93" w:rsidP="004A7E3C">
      <w:pPr>
        <w:keepNext/>
        <w:keepLines/>
        <w:spacing w:after="0"/>
      </w:pPr>
    </w:p>
    <w:p w14:paraId="40428B0E"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53DD7EA9" w14:textId="77777777" w:rsidR="00AC4C93" w:rsidRPr="00455637" w:rsidRDefault="00AC4C93" w:rsidP="004A7E3C">
      <w:pPr>
        <w:keepNext/>
        <w:keepLines/>
        <w:spacing w:after="0"/>
        <w:jc w:val="center"/>
        <w:rPr>
          <w:b/>
          <w:bCs/>
        </w:rPr>
      </w:pPr>
    </w:p>
    <w:p w14:paraId="73510CC8"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 xml:space="preserve">(указать наименование предмета </w:t>
      </w:r>
      <w:proofErr w:type="gramStart"/>
      <w:r w:rsidRPr="00455637">
        <w:rPr>
          <w:i/>
          <w:iCs/>
        </w:rPr>
        <w:t>конкурса)_</w:t>
      </w:r>
      <w:proofErr w:type="gramEnd"/>
      <w:r w:rsidRPr="00455637">
        <w:rPr>
          <w:i/>
          <w:iCs/>
        </w:rPr>
        <w:t>__</w:t>
      </w:r>
    </w:p>
    <w:p w14:paraId="07644A5F"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proofErr w:type="gramStart"/>
      <w:r>
        <w:rPr>
          <w:i/>
          <w:iCs/>
        </w:rPr>
        <w:t>закупки</w:t>
      </w:r>
      <w:r w:rsidRPr="00455637">
        <w:rPr>
          <w:i/>
          <w:iCs/>
        </w:rPr>
        <w:t>)</w:t>
      </w:r>
      <w:r w:rsidRPr="00455637">
        <w:t>_</w:t>
      </w:r>
      <w:proofErr w:type="gramEnd"/>
      <w:r w:rsidRPr="00455637">
        <w:t>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2D85DFC7"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48EB3F03" w14:textId="77777777">
        <w:trPr>
          <w:tblHeader/>
        </w:trPr>
        <w:tc>
          <w:tcPr>
            <w:tcW w:w="851" w:type="dxa"/>
            <w:shd w:val="clear" w:color="000000" w:fill="auto"/>
            <w:vAlign w:val="center"/>
          </w:tcPr>
          <w:p w14:paraId="03E690C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F4D5167"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1438A2DB"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5BCC5524"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44F98BBC" w14:textId="77777777">
        <w:tc>
          <w:tcPr>
            <w:tcW w:w="851" w:type="dxa"/>
          </w:tcPr>
          <w:p w14:paraId="03DD3660" w14:textId="77777777" w:rsidR="00AC4C93" w:rsidRPr="00455637" w:rsidRDefault="00747357" w:rsidP="00747357">
            <w:pPr>
              <w:keepNext/>
              <w:keepLines/>
              <w:spacing w:after="0"/>
              <w:jc w:val="center"/>
            </w:pPr>
            <w:r>
              <w:t>1</w:t>
            </w:r>
          </w:p>
        </w:tc>
        <w:tc>
          <w:tcPr>
            <w:tcW w:w="6169" w:type="dxa"/>
          </w:tcPr>
          <w:p w14:paraId="587BC402"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1F1B7757" w14:textId="77777777" w:rsidR="00AC4C93" w:rsidRPr="00455637" w:rsidRDefault="00AC4C93" w:rsidP="004A7E3C">
            <w:pPr>
              <w:keepNext/>
              <w:keepLines/>
              <w:spacing w:after="0"/>
            </w:pPr>
          </w:p>
        </w:tc>
        <w:tc>
          <w:tcPr>
            <w:tcW w:w="1746" w:type="dxa"/>
          </w:tcPr>
          <w:p w14:paraId="7BBE0CAF" w14:textId="77777777" w:rsidR="00AC4C93" w:rsidRPr="00455637" w:rsidRDefault="00AC4C93" w:rsidP="004A7E3C">
            <w:pPr>
              <w:keepNext/>
              <w:keepLines/>
              <w:spacing w:after="0"/>
            </w:pPr>
          </w:p>
        </w:tc>
      </w:tr>
      <w:tr w:rsidR="00AC4C93" w:rsidRPr="00455637" w14:paraId="71D106E3" w14:textId="77777777">
        <w:trPr>
          <w:trHeight w:val="389"/>
        </w:trPr>
        <w:tc>
          <w:tcPr>
            <w:tcW w:w="851" w:type="dxa"/>
          </w:tcPr>
          <w:p w14:paraId="3472965F" w14:textId="77777777" w:rsidR="00AC4C93" w:rsidRPr="00455637" w:rsidRDefault="00AC4C93" w:rsidP="004A7E3C">
            <w:pPr>
              <w:keepNext/>
              <w:keepLines/>
              <w:spacing w:after="0"/>
              <w:jc w:val="center"/>
            </w:pPr>
          </w:p>
          <w:p w14:paraId="2AFF83A5" w14:textId="77777777" w:rsidR="00AC4C93" w:rsidRPr="00455637" w:rsidRDefault="00747357" w:rsidP="00747357">
            <w:pPr>
              <w:keepNext/>
              <w:keepLines/>
              <w:spacing w:after="0"/>
              <w:jc w:val="center"/>
            </w:pPr>
            <w:r>
              <w:t>2.</w:t>
            </w:r>
          </w:p>
        </w:tc>
        <w:tc>
          <w:tcPr>
            <w:tcW w:w="6169" w:type="dxa"/>
          </w:tcPr>
          <w:p w14:paraId="276A0F35" w14:textId="77777777" w:rsidR="00AC4C93" w:rsidRPr="00455637" w:rsidRDefault="003B6F15" w:rsidP="003B6F15">
            <w:pPr>
              <w:keepNext/>
              <w:keepLines/>
              <w:spacing w:after="0"/>
            </w:pPr>
            <w:r>
              <w:t xml:space="preserve">Согласие на участие </w:t>
            </w:r>
            <w:proofErr w:type="gramStart"/>
            <w:r>
              <w:t>в конкурсе</w:t>
            </w:r>
            <w:proofErr w:type="gramEnd"/>
            <w:r>
              <w:t xml:space="preserve"> и информация об участнике конкурса (форма №2)</w:t>
            </w:r>
          </w:p>
        </w:tc>
        <w:tc>
          <w:tcPr>
            <w:tcW w:w="1440" w:type="dxa"/>
          </w:tcPr>
          <w:p w14:paraId="2AD63BEC" w14:textId="77777777" w:rsidR="00AC4C93" w:rsidRPr="00455637" w:rsidRDefault="00AC4C93" w:rsidP="004A7E3C">
            <w:pPr>
              <w:keepNext/>
              <w:keepLines/>
              <w:spacing w:after="0"/>
            </w:pPr>
          </w:p>
        </w:tc>
        <w:tc>
          <w:tcPr>
            <w:tcW w:w="1746" w:type="dxa"/>
          </w:tcPr>
          <w:p w14:paraId="77C59423" w14:textId="77777777" w:rsidR="00AC4C93" w:rsidRPr="00455637" w:rsidRDefault="00AC4C93" w:rsidP="004A7E3C">
            <w:pPr>
              <w:keepNext/>
              <w:keepLines/>
              <w:spacing w:after="0"/>
            </w:pPr>
          </w:p>
        </w:tc>
      </w:tr>
      <w:tr w:rsidR="00AC4C93" w:rsidRPr="00455637" w14:paraId="68F0F0B1" w14:textId="77777777">
        <w:tc>
          <w:tcPr>
            <w:tcW w:w="851" w:type="dxa"/>
          </w:tcPr>
          <w:p w14:paraId="7B021C2F" w14:textId="77777777" w:rsidR="00AC4C93" w:rsidRPr="00455637" w:rsidRDefault="00AC4C93" w:rsidP="004A7E3C">
            <w:pPr>
              <w:keepNext/>
              <w:keepLines/>
              <w:spacing w:after="0"/>
              <w:jc w:val="center"/>
            </w:pPr>
          </w:p>
          <w:p w14:paraId="1B0042AB" w14:textId="77777777" w:rsidR="00AC4C93" w:rsidRPr="00455637" w:rsidRDefault="003B6F15" w:rsidP="00747357">
            <w:pPr>
              <w:keepNext/>
              <w:keepLines/>
              <w:spacing w:after="0"/>
              <w:jc w:val="center"/>
            </w:pPr>
            <w:r>
              <w:t>3</w:t>
            </w:r>
          </w:p>
        </w:tc>
        <w:tc>
          <w:tcPr>
            <w:tcW w:w="6169" w:type="dxa"/>
          </w:tcPr>
          <w:p w14:paraId="740A5CE1"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C9A1DDF" w14:textId="77777777" w:rsidR="00AC4C93" w:rsidRPr="00455637" w:rsidRDefault="00AC4C93" w:rsidP="004A7E3C">
            <w:pPr>
              <w:keepNext/>
              <w:keepLines/>
              <w:spacing w:after="0"/>
            </w:pPr>
          </w:p>
        </w:tc>
        <w:tc>
          <w:tcPr>
            <w:tcW w:w="1746" w:type="dxa"/>
          </w:tcPr>
          <w:p w14:paraId="4F78D0D9" w14:textId="77777777" w:rsidR="00AC4C93" w:rsidRPr="00455637" w:rsidRDefault="00AC4C93" w:rsidP="004A7E3C">
            <w:pPr>
              <w:keepNext/>
              <w:keepLines/>
              <w:spacing w:after="0"/>
            </w:pPr>
          </w:p>
        </w:tc>
      </w:tr>
      <w:tr w:rsidR="000325A9" w:rsidRPr="00455637" w14:paraId="7B6048B6" w14:textId="77777777">
        <w:tc>
          <w:tcPr>
            <w:tcW w:w="851" w:type="dxa"/>
          </w:tcPr>
          <w:p w14:paraId="7E4EAAA9" w14:textId="77777777" w:rsidR="000325A9" w:rsidRDefault="000325A9" w:rsidP="004A7E3C">
            <w:pPr>
              <w:keepNext/>
              <w:keepLines/>
              <w:spacing w:after="0"/>
              <w:jc w:val="center"/>
            </w:pPr>
            <w:r>
              <w:t>4</w:t>
            </w:r>
          </w:p>
        </w:tc>
        <w:tc>
          <w:tcPr>
            <w:tcW w:w="6169" w:type="dxa"/>
          </w:tcPr>
          <w:p w14:paraId="2AF618F8"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3E28BA6F" w14:textId="77777777" w:rsidR="000325A9" w:rsidRPr="00455637" w:rsidRDefault="000325A9" w:rsidP="004A7E3C">
            <w:pPr>
              <w:keepNext/>
              <w:keepLines/>
              <w:spacing w:after="0"/>
            </w:pPr>
          </w:p>
        </w:tc>
        <w:tc>
          <w:tcPr>
            <w:tcW w:w="1746" w:type="dxa"/>
          </w:tcPr>
          <w:p w14:paraId="3B851415" w14:textId="77777777" w:rsidR="000325A9" w:rsidRPr="00455637" w:rsidRDefault="000325A9" w:rsidP="004A7E3C">
            <w:pPr>
              <w:keepNext/>
              <w:keepLines/>
              <w:spacing w:after="0"/>
            </w:pPr>
          </w:p>
        </w:tc>
      </w:tr>
      <w:tr w:rsidR="003B6F15" w:rsidRPr="00455637" w14:paraId="668CD68C" w14:textId="77777777">
        <w:tc>
          <w:tcPr>
            <w:tcW w:w="851" w:type="dxa"/>
          </w:tcPr>
          <w:p w14:paraId="37D25B37" w14:textId="77777777" w:rsidR="003B6F15" w:rsidRPr="00455637" w:rsidRDefault="000325A9" w:rsidP="000325A9">
            <w:pPr>
              <w:keepNext/>
              <w:keepLines/>
              <w:spacing w:after="0"/>
              <w:jc w:val="center"/>
            </w:pPr>
            <w:r>
              <w:t>5</w:t>
            </w:r>
          </w:p>
        </w:tc>
        <w:tc>
          <w:tcPr>
            <w:tcW w:w="6169" w:type="dxa"/>
          </w:tcPr>
          <w:p w14:paraId="1C021271"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168A3B24" w14:textId="77777777" w:rsidR="003B6F15" w:rsidRPr="00455637" w:rsidRDefault="003B6F15" w:rsidP="004A7E3C">
            <w:pPr>
              <w:keepNext/>
              <w:keepLines/>
              <w:spacing w:after="0"/>
            </w:pPr>
          </w:p>
        </w:tc>
        <w:tc>
          <w:tcPr>
            <w:tcW w:w="1746" w:type="dxa"/>
          </w:tcPr>
          <w:p w14:paraId="500B8F7F" w14:textId="77777777" w:rsidR="003B6F15" w:rsidRPr="00455637" w:rsidRDefault="003B6F15" w:rsidP="004A7E3C">
            <w:pPr>
              <w:keepNext/>
              <w:keepLines/>
              <w:spacing w:after="0"/>
            </w:pPr>
          </w:p>
        </w:tc>
      </w:tr>
      <w:tr w:rsidR="003B6F15" w:rsidRPr="00455637" w14:paraId="6674357C" w14:textId="77777777">
        <w:tc>
          <w:tcPr>
            <w:tcW w:w="851" w:type="dxa"/>
          </w:tcPr>
          <w:p w14:paraId="440FA9C7" w14:textId="77777777" w:rsidR="000325A9" w:rsidRPr="00455637" w:rsidRDefault="000325A9" w:rsidP="00747357">
            <w:pPr>
              <w:keepNext/>
              <w:keepLines/>
              <w:spacing w:after="0"/>
              <w:jc w:val="center"/>
            </w:pPr>
            <w:r>
              <w:t>6.1</w:t>
            </w:r>
          </w:p>
        </w:tc>
        <w:tc>
          <w:tcPr>
            <w:tcW w:w="6169" w:type="dxa"/>
          </w:tcPr>
          <w:p w14:paraId="27F106DE"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64A148BD" w14:textId="77777777" w:rsidR="003B6F15" w:rsidRPr="00455637" w:rsidRDefault="003B6F15" w:rsidP="004A7E3C">
            <w:pPr>
              <w:keepNext/>
              <w:keepLines/>
              <w:spacing w:after="0"/>
            </w:pPr>
          </w:p>
        </w:tc>
        <w:tc>
          <w:tcPr>
            <w:tcW w:w="1746" w:type="dxa"/>
          </w:tcPr>
          <w:p w14:paraId="1A706F8D" w14:textId="77777777" w:rsidR="003B6F15" w:rsidRPr="00455637" w:rsidRDefault="003B6F15" w:rsidP="004A7E3C">
            <w:pPr>
              <w:keepNext/>
              <w:keepLines/>
              <w:spacing w:after="0"/>
            </w:pPr>
          </w:p>
        </w:tc>
      </w:tr>
      <w:tr w:rsidR="003B6F15" w:rsidRPr="00455637" w14:paraId="7C364080" w14:textId="77777777">
        <w:tc>
          <w:tcPr>
            <w:tcW w:w="851" w:type="dxa"/>
          </w:tcPr>
          <w:p w14:paraId="1334B7E8" w14:textId="77777777" w:rsidR="000325A9" w:rsidRPr="00455637" w:rsidRDefault="000325A9" w:rsidP="00747357">
            <w:pPr>
              <w:keepNext/>
              <w:keepLines/>
              <w:spacing w:after="0"/>
              <w:jc w:val="center"/>
            </w:pPr>
            <w:r>
              <w:t>6.2</w:t>
            </w:r>
          </w:p>
        </w:tc>
        <w:tc>
          <w:tcPr>
            <w:tcW w:w="6169" w:type="dxa"/>
          </w:tcPr>
          <w:p w14:paraId="687FFB4C"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10D87F69" w14:textId="77777777" w:rsidR="003B6F15" w:rsidRPr="00455637" w:rsidRDefault="003B6F15" w:rsidP="004A7E3C">
            <w:pPr>
              <w:keepNext/>
              <w:keepLines/>
              <w:spacing w:after="0"/>
            </w:pPr>
          </w:p>
        </w:tc>
        <w:tc>
          <w:tcPr>
            <w:tcW w:w="1746" w:type="dxa"/>
          </w:tcPr>
          <w:p w14:paraId="5C9C88BA" w14:textId="77777777" w:rsidR="003B6F15" w:rsidRPr="00455637" w:rsidRDefault="003B6F15" w:rsidP="004A7E3C">
            <w:pPr>
              <w:keepNext/>
              <w:keepLines/>
              <w:spacing w:after="0"/>
            </w:pPr>
          </w:p>
        </w:tc>
      </w:tr>
      <w:tr w:rsidR="003B6F15" w:rsidRPr="00455637" w14:paraId="5B72C596" w14:textId="77777777">
        <w:tc>
          <w:tcPr>
            <w:tcW w:w="851" w:type="dxa"/>
          </w:tcPr>
          <w:p w14:paraId="48557525" w14:textId="77777777" w:rsidR="003B6F15" w:rsidRPr="00455637" w:rsidRDefault="000325A9" w:rsidP="004A7E3C">
            <w:pPr>
              <w:keepNext/>
              <w:keepLines/>
              <w:spacing w:after="0"/>
              <w:jc w:val="center"/>
            </w:pPr>
            <w:r>
              <w:t>7</w:t>
            </w:r>
          </w:p>
        </w:tc>
        <w:tc>
          <w:tcPr>
            <w:tcW w:w="6169" w:type="dxa"/>
          </w:tcPr>
          <w:p w14:paraId="117BF605"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5B99CEAB" w14:textId="77777777" w:rsidR="003B6F15" w:rsidRPr="00455637" w:rsidRDefault="003B6F15" w:rsidP="004A7E3C">
            <w:pPr>
              <w:keepNext/>
              <w:keepLines/>
              <w:spacing w:after="0"/>
            </w:pPr>
          </w:p>
        </w:tc>
        <w:tc>
          <w:tcPr>
            <w:tcW w:w="1746" w:type="dxa"/>
          </w:tcPr>
          <w:p w14:paraId="369A6072" w14:textId="77777777" w:rsidR="003B6F15" w:rsidRPr="00455637" w:rsidRDefault="003B6F15" w:rsidP="004A7E3C">
            <w:pPr>
              <w:keepNext/>
              <w:keepLines/>
              <w:spacing w:after="0"/>
            </w:pPr>
          </w:p>
        </w:tc>
      </w:tr>
      <w:tr w:rsidR="003B6F15" w:rsidRPr="00455637" w14:paraId="3A7FD940" w14:textId="77777777">
        <w:tc>
          <w:tcPr>
            <w:tcW w:w="851" w:type="dxa"/>
          </w:tcPr>
          <w:p w14:paraId="5D12F2F7" w14:textId="77777777" w:rsidR="003B6F15" w:rsidRPr="00455637" w:rsidRDefault="000325A9" w:rsidP="004A7E3C">
            <w:pPr>
              <w:keepNext/>
              <w:keepLines/>
              <w:spacing w:after="0"/>
              <w:jc w:val="center"/>
            </w:pPr>
            <w:r>
              <w:t>8</w:t>
            </w:r>
          </w:p>
        </w:tc>
        <w:tc>
          <w:tcPr>
            <w:tcW w:w="6169" w:type="dxa"/>
          </w:tcPr>
          <w:p w14:paraId="3AFFE804"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0674A5B7" w14:textId="77777777" w:rsidR="003B6F15" w:rsidRPr="00455637" w:rsidRDefault="003B6F15" w:rsidP="004A7E3C">
            <w:pPr>
              <w:keepNext/>
              <w:keepLines/>
              <w:spacing w:after="0"/>
            </w:pPr>
          </w:p>
        </w:tc>
        <w:tc>
          <w:tcPr>
            <w:tcW w:w="1746" w:type="dxa"/>
          </w:tcPr>
          <w:p w14:paraId="4406232A" w14:textId="77777777" w:rsidR="003B6F15" w:rsidRPr="00455637" w:rsidRDefault="003B6F15" w:rsidP="004A7E3C">
            <w:pPr>
              <w:keepNext/>
              <w:keepLines/>
              <w:spacing w:after="0"/>
            </w:pPr>
          </w:p>
        </w:tc>
      </w:tr>
      <w:tr w:rsidR="000325A9" w:rsidRPr="00455637" w14:paraId="1E32E586" w14:textId="77777777">
        <w:tc>
          <w:tcPr>
            <w:tcW w:w="851" w:type="dxa"/>
          </w:tcPr>
          <w:p w14:paraId="55BE41AB" w14:textId="77777777" w:rsidR="000325A9" w:rsidRPr="00455637" w:rsidRDefault="000325A9" w:rsidP="004A7E3C">
            <w:pPr>
              <w:keepNext/>
              <w:keepLines/>
              <w:spacing w:after="0"/>
              <w:jc w:val="center"/>
            </w:pPr>
            <w:r>
              <w:t>9</w:t>
            </w:r>
          </w:p>
        </w:tc>
        <w:tc>
          <w:tcPr>
            <w:tcW w:w="6169" w:type="dxa"/>
          </w:tcPr>
          <w:p w14:paraId="7EEA19A7"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75E72861" w14:textId="77777777" w:rsidR="000325A9" w:rsidRPr="00455637" w:rsidRDefault="000325A9" w:rsidP="004A7E3C">
            <w:pPr>
              <w:keepNext/>
              <w:keepLines/>
              <w:spacing w:after="0"/>
            </w:pPr>
          </w:p>
        </w:tc>
        <w:tc>
          <w:tcPr>
            <w:tcW w:w="1746" w:type="dxa"/>
          </w:tcPr>
          <w:p w14:paraId="4005163C" w14:textId="77777777" w:rsidR="000325A9" w:rsidRPr="00455637" w:rsidRDefault="000325A9" w:rsidP="004A7E3C">
            <w:pPr>
              <w:keepNext/>
              <w:keepLines/>
              <w:spacing w:after="0"/>
            </w:pPr>
          </w:p>
        </w:tc>
      </w:tr>
      <w:tr w:rsidR="000325A9" w:rsidRPr="00455637" w14:paraId="33C8D913" w14:textId="77777777">
        <w:tc>
          <w:tcPr>
            <w:tcW w:w="851" w:type="dxa"/>
          </w:tcPr>
          <w:p w14:paraId="219C0479" w14:textId="77777777" w:rsidR="000325A9" w:rsidRPr="00455637" w:rsidRDefault="000325A9" w:rsidP="004A7E3C">
            <w:pPr>
              <w:keepNext/>
              <w:keepLines/>
              <w:spacing w:after="0"/>
              <w:jc w:val="center"/>
            </w:pPr>
            <w:r>
              <w:t>10</w:t>
            </w:r>
          </w:p>
        </w:tc>
        <w:tc>
          <w:tcPr>
            <w:tcW w:w="6169" w:type="dxa"/>
          </w:tcPr>
          <w:p w14:paraId="796451AC"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189E2AC6" w14:textId="77777777" w:rsidR="000325A9" w:rsidRPr="00455637" w:rsidRDefault="000325A9" w:rsidP="004A7E3C">
            <w:pPr>
              <w:keepNext/>
              <w:keepLines/>
              <w:spacing w:after="0"/>
            </w:pPr>
          </w:p>
        </w:tc>
        <w:tc>
          <w:tcPr>
            <w:tcW w:w="1746" w:type="dxa"/>
          </w:tcPr>
          <w:p w14:paraId="06DBA801" w14:textId="77777777" w:rsidR="000325A9" w:rsidRPr="00455637" w:rsidRDefault="000325A9" w:rsidP="004A7E3C">
            <w:pPr>
              <w:keepNext/>
              <w:keepLines/>
              <w:spacing w:after="0"/>
            </w:pPr>
          </w:p>
        </w:tc>
      </w:tr>
      <w:tr w:rsidR="000325A9" w:rsidRPr="00455637" w14:paraId="54945925" w14:textId="77777777">
        <w:tc>
          <w:tcPr>
            <w:tcW w:w="851" w:type="dxa"/>
          </w:tcPr>
          <w:p w14:paraId="3B3C75E9" w14:textId="77777777" w:rsidR="000325A9" w:rsidRPr="00455637" w:rsidRDefault="000325A9" w:rsidP="004A7E3C">
            <w:pPr>
              <w:keepNext/>
              <w:keepLines/>
              <w:spacing w:after="0"/>
              <w:jc w:val="center"/>
            </w:pPr>
            <w:r>
              <w:t>11</w:t>
            </w:r>
          </w:p>
        </w:tc>
        <w:tc>
          <w:tcPr>
            <w:tcW w:w="6169" w:type="dxa"/>
          </w:tcPr>
          <w:p w14:paraId="1984347A"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7FDDF512" w14:textId="77777777" w:rsidR="000325A9" w:rsidRPr="00455637" w:rsidRDefault="000325A9" w:rsidP="004A7E3C">
            <w:pPr>
              <w:keepNext/>
              <w:keepLines/>
              <w:spacing w:after="0"/>
            </w:pPr>
          </w:p>
        </w:tc>
        <w:tc>
          <w:tcPr>
            <w:tcW w:w="1746" w:type="dxa"/>
          </w:tcPr>
          <w:p w14:paraId="010FC20F" w14:textId="77777777" w:rsidR="000325A9" w:rsidRPr="00455637" w:rsidRDefault="000325A9" w:rsidP="004A7E3C">
            <w:pPr>
              <w:keepNext/>
              <w:keepLines/>
              <w:spacing w:after="0"/>
            </w:pPr>
          </w:p>
        </w:tc>
      </w:tr>
      <w:tr w:rsidR="000325A9" w:rsidRPr="00455637" w14:paraId="3002A816" w14:textId="77777777">
        <w:tc>
          <w:tcPr>
            <w:tcW w:w="851" w:type="dxa"/>
          </w:tcPr>
          <w:p w14:paraId="5A2CB3E9" w14:textId="77777777" w:rsidR="000325A9" w:rsidRDefault="000325A9" w:rsidP="004A7E3C">
            <w:pPr>
              <w:keepNext/>
              <w:keepLines/>
              <w:spacing w:after="0"/>
              <w:jc w:val="center"/>
            </w:pPr>
            <w:r>
              <w:t>…</w:t>
            </w:r>
          </w:p>
        </w:tc>
        <w:tc>
          <w:tcPr>
            <w:tcW w:w="6169" w:type="dxa"/>
          </w:tcPr>
          <w:p w14:paraId="7FFEE448" w14:textId="77777777" w:rsidR="000325A9" w:rsidRDefault="000325A9" w:rsidP="000325A9">
            <w:pPr>
              <w:keepNext/>
              <w:keepLines/>
              <w:spacing w:after="0"/>
            </w:pPr>
            <w:r>
              <w:t>……</w:t>
            </w:r>
          </w:p>
        </w:tc>
        <w:tc>
          <w:tcPr>
            <w:tcW w:w="1440" w:type="dxa"/>
          </w:tcPr>
          <w:p w14:paraId="70889AE9" w14:textId="77777777" w:rsidR="000325A9" w:rsidRPr="00455637" w:rsidRDefault="000325A9" w:rsidP="004A7E3C">
            <w:pPr>
              <w:keepNext/>
              <w:keepLines/>
              <w:spacing w:after="0"/>
            </w:pPr>
          </w:p>
        </w:tc>
        <w:tc>
          <w:tcPr>
            <w:tcW w:w="1746" w:type="dxa"/>
          </w:tcPr>
          <w:p w14:paraId="43ABC71E" w14:textId="77777777" w:rsidR="000325A9" w:rsidRPr="00455637" w:rsidRDefault="000325A9" w:rsidP="004A7E3C">
            <w:pPr>
              <w:keepNext/>
              <w:keepLines/>
              <w:spacing w:after="0"/>
            </w:pPr>
          </w:p>
        </w:tc>
      </w:tr>
      <w:tr w:rsidR="00AC4C93" w:rsidRPr="00455637" w14:paraId="144F6EF1" w14:textId="77777777">
        <w:tc>
          <w:tcPr>
            <w:tcW w:w="851" w:type="dxa"/>
          </w:tcPr>
          <w:p w14:paraId="70F713D4" w14:textId="77777777" w:rsidR="00AC4C93" w:rsidRPr="00455637" w:rsidRDefault="00AC4C93" w:rsidP="004A7E3C">
            <w:pPr>
              <w:keepNext/>
              <w:keepLines/>
              <w:spacing w:after="0"/>
              <w:ind w:left="360"/>
              <w:jc w:val="center"/>
            </w:pPr>
          </w:p>
        </w:tc>
        <w:tc>
          <w:tcPr>
            <w:tcW w:w="7609" w:type="dxa"/>
            <w:gridSpan w:val="2"/>
          </w:tcPr>
          <w:p w14:paraId="51C0A2ED" w14:textId="77777777" w:rsidR="00AC4C93" w:rsidRPr="00455637" w:rsidRDefault="00AC4C93" w:rsidP="004A7E3C">
            <w:pPr>
              <w:keepNext/>
              <w:keepLines/>
              <w:spacing w:after="0"/>
              <w:jc w:val="left"/>
              <w:rPr>
                <w:b/>
                <w:bCs/>
              </w:rPr>
            </w:pPr>
          </w:p>
          <w:p w14:paraId="66374220" w14:textId="77777777" w:rsidR="00AC4C93" w:rsidRPr="00455637" w:rsidRDefault="00AC4C93" w:rsidP="004A7E3C">
            <w:pPr>
              <w:keepNext/>
              <w:keepLines/>
              <w:spacing w:after="0"/>
              <w:jc w:val="left"/>
              <w:rPr>
                <w:b/>
                <w:bCs/>
              </w:rPr>
            </w:pPr>
            <w:r w:rsidRPr="00455637">
              <w:rPr>
                <w:b/>
                <w:bCs/>
              </w:rPr>
              <w:t>ВСЕГО листов:</w:t>
            </w:r>
          </w:p>
          <w:p w14:paraId="70F0B245" w14:textId="77777777" w:rsidR="00AC4C93" w:rsidRPr="00455637" w:rsidRDefault="00AC4C93" w:rsidP="004A7E3C">
            <w:pPr>
              <w:keepNext/>
              <w:keepLines/>
              <w:spacing w:after="0"/>
              <w:jc w:val="left"/>
            </w:pPr>
          </w:p>
        </w:tc>
        <w:tc>
          <w:tcPr>
            <w:tcW w:w="1746" w:type="dxa"/>
          </w:tcPr>
          <w:p w14:paraId="5CF3E971" w14:textId="77777777" w:rsidR="00AC4C93" w:rsidRPr="00455637" w:rsidRDefault="00AC4C93" w:rsidP="004A7E3C">
            <w:pPr>
              <w:keepNext/>
              <w:keepLines/>
              <w:spacing w:after="0"/>
            </w:pPr>
          </w:p>
        </w:tc>
      </w:tr>
    </w:tbl>
    <w:p w14:paraId="465FD3B0" w14:textId="77777777" w:rsidR="00AC4C93" w:rsidRDefault="00AC4C93" w:rsidP="004A7E3C">
      <w:pPr>
        <w:keepNext/>
        <w:keepLines/>
        <w:spacing w:after="0"/>
        <w:ind w:left="720"/>
        <w:rPr>
          <w:b/>
          <w:bCs/>
        </w:rPr>
      </w:pPr>
    </w:p>
    <w:p w14:paraId="6548F35B" w14:textId="77777777" w:rsidR="00AC4C93" w:rsidRPr="00455637" w:rsidRDefault="00AC4C93" w:rsidP="004A7E3C">
      <w:pPr>
        <w:keepNext/>
        <w:keepLines/>
        <w:spacing w:after="0"/>
        <w:ind w:left="720"/>
        <w:rPr>
          <w:b/>
          <w:bCs/>
        </w:rPr>
      </w:pPr>
    </w:p>
    <w:p w14:paraId="3AACE3E5"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15AF8902" w14:textId="77777777" w:rsidR="00747357" w:rsidRDefault="00AC4C93" w:rsidP="004A7E3C">
      <w:pPr>
        <w:keepNext/>
        <w:keepLines/>
        <w:spacing w:after="0"/>
      </w:pPr>
      <w:r w:rsidRPr="00455637">
        <w:t>(уполномоченный представитель</w:t>
      </w:r>
      <w:r w:rsidR="00747357">
        <w:t xml:space="preserve">, </w:t>
      </w:r>
    </w:p>
    <w:p w14:paraId="0A27C9C7"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w:t>
      </w:r>
      <w:proofErr w:type="gramStart"/>
      <w:r w:rsidR="00AC4C93" w:rsidRPr="00455637">
        <w:t>_  (</w:t>
      </w:r>
      <w:proofErr w:type="gramEnd"/>
      <w:r w:rsidR="00AC4C93" w:rsidRPr="00455637">
        <w:t>Ф.И.О.)</w:t>
      </w:r>
    </w:p>
    <w:p w14:paraId="337485AD" w14:textId="77777777" w:rsidR="00AC4C93" w:rsidRDefault="00AC4C93" w:rsidP="004A7E3C">
      <w:pPr>
        <w:keepNext/>
        <w:keepLines/>
        <w:spacing w:after="0"/>
        <w:rPr>
          <w:vertAlign w:val="superscript"/>
        </w:rPr>
      </w:pPr>
      <w:proofErr w:type="spellStart"/>
      <w:r w:rsidRPr="00455637">
        <w:rPr>
          <w:b/>
          <w:bCs/>
          <w:vertAlign w:val="superscript"/>
        </w:rPr>
        <w:t>М.п</w:t>
      </w:r>
      <w:proofErr w:type="spellEnd"/>
      <w:r w:rsidRPr="00455637">
        <w:rPr>
          <w:b/>
          <w:bCs/>
          <w:vertAlign w:val="superscript"/>
        </w:rPr>
        <w:t xml:space="preserve">.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18390209" w14:textId="77777777" w:rsidR="00097BAD" w:rsidRDefault="00097BAD" w:rsidP="004A7E3C">
      <w:pPr>
        <w:keepNext/>
        <w:keepLines/>
        <w:spacing w:after="0"/>
        <w:rPr>
          <w:b/>
          <w:bCs/>
          <w:vertAlign w:val="superscript"/>
        </w:rPr>
      </w:pPr>
    </w:p>
    <w:p w14:paraId="5E0FD1FC" w14:textId="77777777" w:rsidR="00A365CF" w:rsidRDefault="00A365CF" w:rsidP="004A7E3C">
      <w:pPr>
        <w:keepNext/>
        <w:keepLines/>
        <w:spacing w:after="0"/>
        <w:rPr>
          <w:b/>
          <w:bCs/>
          <w:vertAlign w:val="superscript"/>
        </w:rPr>
      </w:pPr>
    </w:p>
    <w:p w14:paraId="1FF78BA9" w14:textId="77777777" w:rsidR="00072633" w:rsidRDefault="00072633" w:rsidP="004A7E3C">
      <w:pPr>
        <w:keepNext/>
        <w:keepLines/>
        <w:spacing w:after="0"/>
        <w:rPr>
          <w:b/>
          <w:bCs/>
          <w:vertAlign w:val="superscript"/>
        </w:rPr>
      </w:pPr>
    </w:p>
    <w:p w14:paraId="76B5A76F" w14:textId="77777777" w:rsidR="00072633" w:rsidRPr="00455637" w:rsidRDefault="00072633" w:rsidP="004A7E3C">
      <w:pPr>
        <w:keepNext/>
        <w:keepLines/>
        <w:spacing w:after="0"/>
        <w:rPr>
          <w:b/>
          <w:bCs/>
          <w:vertAlign w:val="superscript"/>
        </w:rPr>
      </w:pPr>
    </w:p>
    <w:p w14:paraId="31E553BF" w14:textId="77777777" w:rsidR="00AC4C93" w:rsidRPr="00455637" w:rsidRDefault="00AC4C93" w:rsidP="004A7E3C">
      <w:pPr>
        <w:keepNext/>
        <w:keepLines/>
        <w:spacing w:after="0"/>
        <w:rPr>
          <w:b/>
          <w:bCs/>
          <w:vertAlign w:val="superscript"/>
        </w:rPr>
      </w:pPr>
    </w:p>
    <w:bookmarkEnd w:id="25"/>
    <w:bookmarkEnd w:id="26"/>
    <w:p w14:paraId="45CA9B21" w14:textId="77777777" w:rsidR="00AC4C93" w:rsidRDefault="00AC4C93" w:rsidP="004A7E3C">
      <w:pPr>
        <w:widowControl w:val="0"/>
        <w:spacing w:after="0"/>
      </w:pPr>
    </w:p>
    <w:p w14:paraId="08AE2B8A" w14:textId="77777777" w:rsidR="00102F6C" w:rsidRDefault="00102F6C" w:rsidP="004A7E3C">
      <w:pPr>
        <w:widowControl w:val="0"/>
        <w:spacing w:after="0"/>
      </w:pPr>
    </w:p>
    <w:p w14:paraId="1CC90BDA" w14:textId="77777777" w:rsidR="00072633" w:rsidRPr="00455637" w:rsidRDefault="00072633" w:rsidP="004A7E3C">
      <w:pPr>
        <w:widowControl w:val="0"/>
        <w:spacing w:after="0"/>
      </w:pPr>
    </w:p>
    <w:p w14:paraId="67D85EF1"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 xml:space="preserve">СОГЛАСИЕ НА УЧАСТИЕ </w:t>
      </w:r>
      <w:proofErr w:type="gramStart"/>
      <w:r>
        <w:rPr>
          <w:sz w:val="24"/>
          <w:szCs w:val="24"/>
        </w:rPr>
        <w:t>В КОНКУРСЕ</w:t>
      </w:r>
      <w:proofErr w:type="gramEnd"/>
      <w:r>
        <w:rPr>
          <w:sz w:val="24"/>
          <w:szCs w:val="24"/>
        </w:rPr>
        <w:t xml:space="preserve"> И ИНФОРМАЦИЯ ОБ УЧАСТНИКЕ КОНКУРСА</w:t>
      </w:r>
    </w:p>
    <w:p w14:paraId="72BF3EF4" w14:textId="77777777" w:rsidR="00072633" w:rsidRDefault="00072633" w:rsidP="004A7E3C">
      <w:pPr>
        <w:widowControl w:val="0"/>
        <w:spacing w:after="0"/>
        <w:jc w:val="center"/>
        <w:rPr>
          <w:i/>
          <w:iCs/>
        </w:rPr>
      </w:pPr>
    </w:p>
    <w:p w14:paraId="2DDF1D10"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636AC38E" w14:textId="77777777" w:rsidR="00AC4C93" w:rsidRPr="00455637" w:rsidRDefault="00AC4C93" w:rsidP="004A7E3C">
      <w:pPr>
        <w:widowControl w:val="0"/>
        <w:spacing w:after="0"/>
        <w:jc w:val="center"/>
        <w:rPr>
          <w:i/>
          <w:iCs/>
        </w:rPr>
      </w:pPr>
      <w:r w:rsidRPr="00455637">
        <w:rPr>
          <w:i/>
          <w:iCs/>
        </w:rPr>
        <w:t>(по возможности)</w:t>
      </w:r>
    </w:p>
    <w:p w14:paraId="11DD0923" w14:textId="77777777" w:rsidR="00AC4C93" w:rsidRPr="00455637" w:rsidRDefault="00AC4C93" w:rsidP="004A7E3C">
      <w:pPr>
        <w:widowControl w:val="0"/>
        <w:spacing w:after="0"/>
        <w:jc w:val="center"/>
        <w:rPr>
          <w:i/>
          <w:iCs/>
        </w:rPr>
      </w:pPr>
    </w:p>
    <w:p w14:paraId="67B4426D" w14:textId="77777777" w:rsidR="00AC4C93" w:rsidRPr="00455637" w:rsidRDefault="00AC4C93" w:rsidP="004A7E3C">
      <w:pPr>
        <w:widowControl w:val="0"/>
        <w:spacing w:after="0"/>
      </w:pPr>
      <w:r w:rsidRPr="00455637">
        <w:t>Дата, исх. номер</w:t>
      </w:r>
    </w:p>
    <w:p w14:paraId="09655114"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0EE41AF3"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5FEA95F8"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4588460D"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17F43D56"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 xml:space="preserve">обственника недвижимого </w:t>
      </w:r>
      <w:proofErr w:type="gramStart"/>
      <w:r w:rsidR="00A4622F" w:rsidRPr="00A4622F">
        <w:rPr>
          <w:i/>
        </w:rPr>
        <w:t>имущества</w:t>
      </w:r>
      <w:r w:rsidRPr="00455637">
        <w:rPr>
          <w:i/>
          <w:iCs/>
        </w:rPr>
        <w:t>)_</w:t>
      </w:r>
      <w:proofErr w:type="gramEnd"/>
      <w:r w:rsidRPr="00455637">
        <w:rPr>
          <w:i/>
          <w:iCs/>
        </w:rPr>
        <w:t>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0FE1D334" w14:textId="77777777" w:rsidR="00AC4C93" w:rsidRPr="00455637" w:rsidRDefault="00AC4C93" w:rsidP="004A7E3C">
      <w:pPr>
        <w:pStyle w:val="af5"/>
        <w:widowControl w:val="0"/>
        <w:spacing w:after="0"/>
        <w:ind w:firstLine="510"/>
      </w:pPr>
    </w:p>
    <w:p w14:paraId="657025E4"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1A6A77EB" w14:textId="77777777" w:rsidR="00AC4C93" w:rsidRPr="00455637" w:rsidRDefault="00AC4C93" w:rsidP="004A7E3C">
      <w:pPr>
        <w:pStyle w:val="afffff2"/>
        <w:widowControl w:val="0"/>
        <w:jc w:val="both"/>
      </w:pPr>
    </w:p>
    <w:p w14:paraId="01872EEB"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3A1F97DB" w14:textId="77777777" w:rsidR="00AC4C93" w:rsidRPr="00455637" w:rsidRDefault="00AC4C93" w:rsidP="004A7E3C">
      <w:pPr>
        <w:pStyle w:val="afffff2"/>
        <w:widowControl w:val="0"/>
        <w:jc w:val="both"/>
      </w:pPr>
    </w:p>
    <w:p w14:paraId="69118606"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604F74D6" w14:textId="77777777" w:rsidR="00AC4C93" w:rsidRPr="00EA2BC0" w:rsidRDefault="00AC4C93" w:rsidP="004A7E3C">
      <w:pPr>
        <w:pStyle w:val="afffff2"/>
        <w:widowControl w:val="0"/>
        <w:jc w:val="both"/>
        <w:rPr>
          <w:highlight w:val="yellow"/>
        </w:rPr>
      </w:pPr>
    </w:p>
    <w:p w14:paraId="63421BB8"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A2E43D9" w14:textId="77777777" w:rsidR="00AC4C93" w:rsidRPr="00EA2BC0" w:rsidRDefault="00AC4C93" w:rsidP="004A7E3C">
      <w:pPr>
        <w:widowControl w:val="0"/>
        <w:spacing w:after="0"/>
        <w:rPr>
          <w:highlight w:val="yellow"/>
          <w:lang w:eastAsia="ar-SA"/>
        </w:rPr>
      </w:pPr>
    </w:p>
    <w:p w14:paraId="5BEDCC26"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4CBDB26F" w14:textId="77777777" w:rsidR="00AC4C93" w:rsidRPr="00455637" w:rsidRDefault="00AC4C93" w:rsidP="004A7E3C">
      <w:pPr>
        <w:pStyle w:val="afffff2"/>
        <w:widowControl w:val="0"/>
        <w:jc w:val="both"/>
      </w:pPr>
    </w:p>
    <w:p w14:paraId="247323FE"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70388EAD" w14:textId="77777777" w:rsidR="00AC4C93" w:rsidRPr="00EE5CE0" w:rsidRDefault="00AC4C93" w:rsidP="004A7E3C">
      <w:pPr>
        <w:pStyle w:val="afffff2"/>
        <w:widowControl w:val="0"/>
        <w:jc w:val="both"/>
      </w:pPr>
    </w:p>
    <w:p w14:paraId="44C68705"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0F36B48B" w14:textId="77777777" w:rsidR="00AC4C93" w:rsidRPr="00455637" w:rsidRDefault="00AC4C93" w:rsidP="004A7E3C">
      <w:pPr>
        <w:pStyle w:val="afffff2"/>
        <w:widowControl w:val="0"/>
        <w:jc w:val="both"/>
      </w:pPr>
    </w:p>
    <w:p w14:paraId="40B8F749"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w:t>
      </w:r>
      <w:proofErr w:type="gramStart"/>
      <w:r w:rsidR="00AC4C93" w:rsidRPr="00455637">
        <w:t>_</w:t>
      </w:r>
      <w:r w:rsidR="00AC4C93" w:rsidRPr="00455637">
        <w:rPr>
          <w:i/>
          <w:iCs/>
        </w:rPr>
        <w:t>(</w:t>
      </w:r>
      <w:proofErr w:type="gramEnd"/>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12F38D9B" w14:textId="77777777" w:rsidR="00AC4C93" w:rsidRPr="00455637" w:rsidRDefault="00AC4C93" w:rsidP="004A7E3C">
      <w:pPr>
        <w:pStyle w:val="afffff2"/>
        <w:widowControl w:val="0"/>
        <w:jc w:val="both"/>
      </w:pPr>
    </w:p>
    <w:p w14:paraId="248C1DDF"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2E62AE15" w14:textId="77777777" w:rsidR="00AC4C93" w:rsidRPr="00455637" w:rsidRDefault="00AC4C93" w:rsidP="004A7E3C">
      <w:pPr>
        <w:pStyle w:val="afffff2"/>
        <w:widowControl w:val="0"/>
        <w:jc w:val="both"/>
      </w:pPr>
    </w:p>
    <w:p w14:paraId="1ABD2CB4"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w:t>
      </w:r>
      <w:proofErr w:type="gramStart"/>
      <w:r w:rsidR="00AC4C93" w:rsidRPr="00455637">
        <w:t>_</w:t>
      </w:r>
      <w:r w:rsidR="00AC4C93" w:rsidRPr="00455637">
        <w:rPr>
          <w:i/>
          <w:iCs/>
        </w:rPr>
        <w:t>(</w:t>
      </w:r>
      <w:proofErr w:type="gramEnd"/>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6668BD65"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5B36BAE2" w14:textId="77777777" w:rsidR="00AC4C93" w:rsidRPr="00455637" w:rsidRDefault="00AC4C93" w:rsidP="004A7E3C">
      <w:pPr>
        <w:pStyle w:val="afffff2"/>
        <w:widowControl w:val="0"/>
        <w:jc w:val="both"/>
      </w:pPr>
    </w:p>
    <w:p w14:paraId="5DAC5F38" w14:textId="77777777" w:rsidR="00AC4C93" w:rsidRPr="00455637" w:rsidRDefault="00AC4C93" w:rsidP="004A7E3C">
      <w:pPr>
        <w:pStyle w:val="afffff2"/>
        <w:widowControl w:val="0"/>
        <w:jc w:val="both"/>
      </w:pPr>
      <w:r w:rsidRPr="00455637">
        <w:t>ИНН ____________________, КПП _________________________</w:t>
      </w:r>
    </w:p>
    <w:p w14:paraId="38CDCF7F" w14:textId="77777777" w:rsidR="00AC4C93" w:rsidRPr="00455637" w:rsidRDefault="00AC4C93" w:rsidP="004A7E3C">
      <w:pPr>
        <w:pStyle w:val="afffff2"/>
        <w:widowControl w:val="0"/>
        <w:jc w:val="both"/>
      </w:pPr>
      <w:r w:rsidRPr="00455637">
        <w:t>Наименование обслуживающего банка ____________________</w:t>
      </w:r>
    </w:p>
    <w:p w14:paraId="4A9E010B" w14:textId="77777777" w:rsidR="00AC4C93" w:rsidRPr="00455637" w:rsidRDefault="00AC4C93" w:rsidP="004A7E3C">
      <w:pPr>
        <w:pStyle w:val="afffff2"/>
        <w:widowControl w:val="0"/>
        <w:jc w:val="both"/>
      </w:pPr>
      <w:r w:rsidRPr="00455637">
        <w:t>Расчетный счет ____________________</w:t>
      </w:r>
    </w:p>
    <w:p w14:paraId="2A9AEEE5" w14:textId="77777777" w:rsidR="00AC4C93" w:rsidRPr="00455637" w:rsidRDefault="00AC4C93" w:rsidP="004A7E3C">
      <w:pPr>
        <w:pStyle w:val="afffff2"/>
        <w:widowControl w:val="0"/>
        <w:jc w:val="both"/>
      </w:pPr>
      <w:r w:rsidRPr="00455637">
        <w:t>Корреспондентский счет ____________________</w:t>
      </w:r>
    </w:p>
    <w:p w14:paraId="14CB9040" w14:textId="77777777" w:rsidR="00AC4C93" w:rsidRPr="00455637" w:rsidRDefault="00AC4C93" w:rsidP="004A7E3C">
      <w:pPr>
        <w:pStyle w:val="afffff2"/>
        <w:widowControl w:val="0"/>
        <w:jc w:val="both"/>
      </w:pPr>
      <w:r w:rsidRPr="00455637">
        <w:t>Код БИК ____________________</w:t>
      </w:r>
    </w:p>
    <w:p w14:paraId="60699E8C" w14:textId="77777777" w:rsidR="00AC4C93" w:rsidRPr="00455637" w:rsidRDefault="00AC4C93" w:rsidP="004A7E3C">
      <w:pPr>
        <w:pStyle w:val="afffff2"/>
        <w:widowControl w:val="0"/>
        <w:jc w:val="both"/>
      </w:pPr>
    </w:p>
    <w:p w14:paraId="4EF43CA5"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0AC77357" w14:textId="77777777" w:rsidR="00AC4C93" w:rsidRPr="00455637" w:rsidRDefault="00AC4C93" w:rsidP="004A7E3C">
      <w:pPr>
        <w:pStyle w:val="afffff2"/>
        <w:widowControl w:val="0"/>
        <w:jc w:val="both"/>
      </w:pPr>
    </w:p>
    <w:p w14:paraId="20A08B94"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4A175E5E" w14:textId="77777777" w:rsidR="00AC4C93" w:rsidRDefault="00AC4C93" w:rsidP="004A7E3C">
      <w:pPr>
        <w:pStyle w:val="afffff2"/>
        <w:widowControl w:val="0"/>
        <w:jc w:val="both"/>
      </w:pPr>
    </w:p>
    <w:p w14:paraId="7D8C1F6D" w14:textId="77777777" w:rsidR="00AC4C93" w:rsidRDefault="00AC4C93" w:rsidP="004A7E3C">
      <w:pPr>
        <w:pStyle w:val="afffff2"/>
        <w:widowControl w:val="0"/>
        <w:jc w:val="both"/>
        <w:rPr>
          <w:b/>
          <w:bCs/>
        </w:rPr>
      </w:pPr>
      <w:r w:rsidRPr="00254AE7">
        <w:rPr>
          <w:b/>
          <w:bCs/>
        </w:rPr>
        <w:t>Руководитель Участника закупки</w:t>
      </w:r>
    </w:p>
    <w:p w14:paraId="039E8C4A" w14:textId="77777777" w:rsidR="00AC4C93" w:rsidRDefault="00AC4C93" w:rsidP="004A7E3C">
      <w:pPr>
        <w:pStyle w:val="afffff2"/>
        <w:widowControl w:val="0"/>
        <w:jc w:val="both"/>
      </w:pPr>
      <w:r w:rsidRPr="00455637">
        <w:t>(или уполномоченный представитель</w:t>
      </w:r>
      <w:r w:rsidRPr="00455637">
        <w:tab/>
        <w:t>_________________</w:t>
      </w:r>
      <w:proofErr w:type="gramStart"/>
      <w:r w:rsidRPr="00455637">
        <w:t xml:space="preserve">   (</w:t>
      </w:r>
      <w:proofErr w:type="gramEnd"/>
      <w:r w:rsidRPr="00455637">
        <w:t>Фамилия И.О.)</w:t>
      </w:r>
    </w:p>
    <w:p w14:paraId="7478B7BD" w14:textId="77777777" w:rsidR="00AC4C93" w:rsidRDefault="00472F57" w:rsidP="004A7E3C">
      <w:pPr>
        <w:pStyle w:val="afffff2"/>
        <w:widowControl w:val="0"/>
        <w:jc w:val="both"/>
        <w:rPr>
          <w:vertAlign w:val="superscript"/>
        </w:rPr>
      </w:pPr>
      <w:r>
        <w:t xml:space="preserve">Участник </w:t>
      </w:r>
      <w:proofErr w:type="gramStart"/>
      <w:r>
        <w:t>конкурса</w:t>
      </w:r>
      <w:r w:rsidR="009808DB" w:rsidRPr="009808DB">
        <w:t>)</w:t>
      </w:r>
      <w:r>
        <w:rPr>
          <w:vertAlign w:val="superscript"/>
        </w:rPr>
        <w:t xml:space="preserve">   </w:t>
      </w:r>
      <w:proofErr w:type="gramEnd"/>
      <w:r>
        <w:rPr>
          <w:vertAlign w:val="superscript"/>
        </w:rPr>
        <w:t xml:space="preserve">                                                                       </w:t>
      </w:r>
      <w:r w:rsidR="00AC4C93" w:rsidRPr="00455637">
        <w:rPr>
          <w:vertAlign w:val="superscript"/>
        </w:rPr>
        <w:t>(подпись)</w:t>
      </w:r>
    </w:p>
    <w:p w14:paraId="562DCB17" w14:textId="77777777" w:rsidR="00AC4C93" w:rsidRDefault="00AC4C93" w:rsidP="004A7E3C">
      <w:pPr>
        <w:pStyle w:val="afffff2"/>
        <w:widowControl w:val="0"/>
        <w:jc w:val="both"/>
        <w:rPr>
          <w:vertAlign w:val="superscript"/>
        </w:rPr>
      </w:pPr>
      <w:r w:rsidRPr="00455637">
        <w:rPr>
          <w:vertAlign w:val="superscript"/>
        </w:rPr>
        <w:t>М.П.</w:t>
      </w:r>
    </w:p>
    <w:p w14:paraId="35D50DE5" w14:textId="77777777" w:rsidR="00AC4C93" w:rsidRDefault="00AC4C93" w:rsidP="004A7E3C">
      <w:pPr>
        <w:pStyle w:val="afffff2"/>
        <w:widowControl w:val="0"/>
        <w:jc w:val="both"/>
        <w:rPr>
          <w:vertAlign w:val="superscript"/>
        </w:rPr>
      </w:pPr>
    </w:p>
    <w:p w14:paraId="4982CA2E"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39932532"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5D06CAE0" w14:textId="77777777" w:rsidR="00AC4C93" w:rsidRPr="00455637" w:rsidRDefault="00AC4C93" w:rsidP="004A7E3C">
      <w:pPr>
        <w:pStyle w:val="2e"/>
        <w:keepNext/>
        <w:keepLines/>
        <w:spacing w:after="0" w:line="240" w:lineRule="auto"/>
        <w:jc w:val="right"/>
        <w:rPr>
          <w:b/>
          <w:bCs/>
        </w:rPr>
      </w:pPr>
    </w:p>
    <w:p w14:paraId="68A1D9CD" w14:textId="77777777" w:rsidR="00AC4C93" w:rsidRPr="00455637" w:rsidRDefault="00AC4C93" w:rsidP="004A7E3C">
      <w:pPr>
        <w:pStyle w:val="2e"/>
        <w:keepNext/>
        <w:keepLines/>
        <w:spacing w:after="0" w:line="240" w:lineRule="auto"/>
        <w:jc w:val="center"/>
        <w:rPr>
          <w:b/>
          <w:bCs/>
        </w:rPr>
      </w:pPr>
    </w:p>
    <w:p w14:paraId="242D72ED" w14:textId="77777777" w:rsidR="00AC4C93" w:rsidRDefault="00AC4C93" w:rsidP="004A7E3C">
      <w:pPr>
        <w:pStyle w:val="2e"/>
        <w:keepNext/>
        <w:keepLines/>
        <w:spacing w:after="0" w:line="240" w:lineRule="auto"/>
        <w:jc w:val="center"/>
        <w:rPr>
          <w:b/>
          <w:bCs/>
        </w:rPr>
      </w:pPr>
    </w:p>
    <w:p w14:paraId="7E9EC5AF" w14:textId="77777777" w:rsidR="00AC4C93" w:rsidRDefault="00AC4C93" w:rsidP="004A7E3C">
      <w:pPr>
        <w:pStyle w:val="2e"/>
        <w:keepNext/>
        <w:keepLines/>
        <w:spacing w:after="0" w:line="240" w:lineRule="auto"/>
        <w:jc w:val="center"/>
        <w:rPr>
          <w:b/>
          <w:bCs/>
        </w:rPr>
      </w:pPr>
    </w:p>
    <w:p w14:paraId="2C12D7BE" w14:textId="77777777" w:rsidR="00AC4C93" w:rsidRDefault="00AC4C93" w:rsidP="004A7E3C">
      <w:pPr>
        <w:pStyle w:val="2e"/>
        <w:keepNext/>
        <w:keepLines/>
        <w:spacing w:after="0" w:line="240" w:lineRule="auto"/>
        <w:jc w:val="center"/>
        <w:rPr>
          <w:b/>
          <w:bCs/>
        </w:rPr>
      </w:pPr>
    </w:p>
    <w:p w14:paraId="69EB4F97" w14:textId="77777777" w:rsidR="00AC4C93" w:rsidRDefault="00AC4C93" w:rsidP="004A7E3C">
      <w:pPr>
        <w:pStyle w:val="2e"/>
        <w:keepNext/>
        <w:keepLines/>
        <w:spacing w:after="0" w:line="240" w:lineRule="auto"/>
        <w:jc w:val="center"/>
        <w:rPr>
          <w:b/>
          <w:bCs/>
        </w:rPr>
      </w:pPr>
    </w:p>
    <w:p w14:paraId="03593D35" w14:textId="77777777" w:rsidR="00AC4C93" w:rsidRDefault="00AC4C93" w:rsidP="004A7E3C">
      <w:pPr>
        <w:pStyle w:val="2e"/>
        <w:keepNext/>
        <w:keepLines/>
        <w:spacing w:after="0" w:line="240" w:lineRule="auto"/>
        <w:jc w:val="center"/>
        <w:rPr>
          <w:b/>
          <w:bCs/>
        </w:rPr>
      </w:pPr>
    </w:p>
    <w:p w14:paraId="118DDC92" w14:textId="77777777" w:rsidR="00AC4C93" w:rsidRDefault="00AC4C93" w:rsidP="004A7E3C">
      <w:pPr>
        <w:pStyle w:val="2e"/>
        <w:keepNext/>
        <w:keepLines/>
        <w:spacing w:after="0" w:line="240" w:lineRule="auto"/>
        <w:jc w:val="center"/>
        <w:rPr>
          <w:b/>
          <w:bCs/>
        </w:rPr>
      </w:pPr>
    </w:p>
    <w:p w14:paraId="0A537701" w14:textId="77777777" w:rsidR="00AC4C93" w:rsidRPr="004A7E3C" w:rsidRDefault="00AC4C93" w:rsidP="004A7E3C">
      <w:pPr>
        <w:pStyle w:val="2e"/>
        <w:keepNext/>
        <w:keepLines/>
        <w:spacing w:after="0" w:line="240" w:lineRule="auto"/>
        <w:jc w:val="center"/>
        <w:rPr>
          <w:b/>
          <w:bCs/>
        </w:rPr>
      </w:pPr>
    </w:p>
    <w:p w14:paraId="3F090A0D" w14:textId="77777777" w:rsidR="00AC4C93" w:rsidRPr="00455637" w:rsidRDefault="00AC4C93" w:rsidP="004A7E3C">
      <w:pPr>
        <w:pStyle w:val="2e"/>
        <w:keepNext/>
        <w:keepLines/>
        <w:spacing w:after="0" w:line="240" w:lineRule="auto"/>
        <w:jc w:val="center"/>
        <w:rPr>
          <w:b/>
          <w:bCs/>
        </w:rPr>
      </w:pPr>
    </w:p>
    <w:p w14:paraId="58D36066"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4026146D"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49478F1C" w14:textId="77777777">
        <w:trPr>
          <w:cantSplit/>
          <w:trHeight w:val="1886"/>
        </w:trPr>
        <w:tc>
          <w:tcPr>
            <w:tcW w:w="5693" w:type="dxa"/>
            <w:vAlign w:val="center"/>
          </w:tcPr>
          <w:p w14:paraId="0FEA7E9B" w14:textId="77777777" w:rsidR="00AC4C93" w:rsidRPr="004F2359" w:rsidRDefault="00AC4C93" w:rsidP="004A7E3C">
            <w:pPr>
              <w:keepNext/>
              <w:keepLines/>
              <w:spacing w:after="0"/>
              <w:jc w:val="center"/>
              <w:rPr>
                <w:b/>
                <w:bCs/>
              </w:rPr>
            </w:pPr>
          </w:p>
          <w:p w14:paraId="3207AE17" w14:textId="77777777" w:rsidR="00AC4C93" w:rsidRPr="004F2359" w:rsidRDefault="00AC4C93" w:rsidP="004A7E3C">
            <w:pPr>
              <w:keepNext/>
              <w:keepLines/>
              <w:spacing w:after="0"/>
              <w:jc w:val="center"/>
              <w:rPr>
                <w:b/>
                <w:bCs/>
              </w:rPr>
            </w:pPr>
            <w:r w:rsidRPr="004F2359">
              <w:rPr>
                <w:b/>
                <w:bCs/>
              </w:rPr>
              <w:t xml:space="preserve">Наименование </w:t>
            </w:r>
          </w:p>
          <w:p w14:paraId="6BAE8185" w14:textId="77777777" w:rsidR="00AC4C93" w:rsidRPr="004F2359" w:rsidRDefault="00AC4C93" w:rsidP="004A7E3C">
            <w:pPr>
              <w:keepNext/>
              <w:keepLines/>
              <w:spacing w:after="0"/>
              <w:jc w:val="center"/>
              <w:rPr>
                <w:b/>
                <w:bCs/>
              </w:rPr>
            </w:pPr>
          </w:p>
        </w:tc>
        <w:tc>
          <w:tcPr>
            <w:tcW w:w="4943" w:type="dxa"/>
            <w:vAlign w:val="center"/>
          </w:tcPr>
          <w:p w14:paraId="20ABAB01" w14:textId="77777777" w:rsidR="00AC4C93" w:rsidRPr="004F2359" w:rsidRDefault="00AC4C93" w:rsidP="004A7E3C">
            <w:pPr>
              <w:keepNext/>
              <w:keepLines/>
              <w:spacing w:after="0"/>
              <w:jc w:val="center"/>
              <w:rPr>
                <w:b/>
                <w:bCs/>
              </w:rPr>
            </w:pPr>
          </w:p>
          <w:p w14:paraId="74CBF730"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4FD6E49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020D8F18"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5D372B56"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2886751D" w14:textId="77777777" w:rsidR="00AC4C93" w:rsidRPr="004F2359" w:rsidRDefault="00AC4C93" w:rsidP="004A7E3C">
            <w:pPr>
              <w:keepNext/>
              <w:keepLines/>
              <w:spacing w:after="0"/>
              <w:jc w:val="center"/>
              <w:rPr>
                <w:b/>
                <w:bCs/>
              </w:rPr>
            </w:pPr>
          </w:p>
        </w:tc>
      </w:tr>
      <w:tr w:rsidR="00AC4C93" w:rsidRPr="004F2359" w14:paraId="4661062A" w14:textId="77777777">
        <w:trPr>
          <w:cantSplit/>
          <w:trHeight w:val="1430"/>
        </w:trPr>
        <w:tc>
          <w:tcPr>
            <w:tcW w:w="5693" w:type="dxa"/>
          </w:tcPr>
          <w:p w14:paraId="5949FA24" w14:textId="77777777" w:rsidR="009808DB" w:rsidRDefault="009808DB" w:rsidP="004A7E3C">
            <w:pPr>
              <w:keepNext/>
              <w:keepLines/>
              <w:spacing w:after="0"/>
            </w:pPr>
            <w:r>
              <w:t xml:space="preserve">              </w:t>
            </w:r>
          </w:p>
          <w:p w14:paraId="060E102C" w14:textId="77777777" w:rsidR="009808DB" w:rsidRDefault="009808DB" w:rsidP="004A7E3C">
            <w:pPr>
              <w:keepNext/>
              <w:keepLines/>
              <w:spacing w:after="0"/>
            </w:pPr>
          </w:p>
          <w:p w14:paraId="648F1A56" w14:textId="77777777" w:rsidR="00AC4C93" w:rsidRPr="004F2359" w:rsidRDefault="009808DB" w:rsidP="004A7E3C">
            <w:pPr>
              <w:keepNext/>
              <w:keepLines/>
              <w:spacing w:after="0"/>
            </w:pPr>
            <w:r>
              <w:t xml:space="preserve">                 Месячная сумма арендной платы</w:t>
            </w:r>
          </w:p>
        </w:tc>
        <w:tc>
          <w:tcPr>
            <w:tcW w:w="4943" w:type="dxa"/>
          </w:tcPr>
          <w:p w14:paraId="60F2317A" w14:textId="77777777" w:rsidR="00AC4C93" w:rsidRPr="004F2359" w:rsidRDefault="00AC4C93" w:rsidP="004A7E3C">
            <w:pPr>
              <w:keepNext/>
              <w:keepLines/>
              <w:spacing w:after="0"/>
            </w:pPr>
          </w:p>
        </w:tc>
      </w:tr>
    </w:tbl>
    <w:p w14:paraId="133641DE" w14:textId="77777777" w:rsidR="00AC4C93" w:rsidRPr="004F2359" w:rsidRDefault="00AC4C93" w:rsidP="004A7E3C">
      <w:pPr>
        <w:pStyle w:val="2e"/>
        <w:keepNext/>
        <w:keepLines/>
        <w:spacing w:after="0" w:line="240" w:lineRule="auto"/>
        <w:rPr>
          <w:b/>
          <w:bCs/>
        </w:rPr>
      </w:pPr>
    </w:p>
    <w:p w14:paraId="23899580" w14:textId="77777777" w:rsidR="00AC4C93" w:rsidRDefault="00AC4C93" w:rsidP="004A7E3C">
      <w:pPr>
        <w:pStyle w:val="2e"/>
        <w:keepNext/>
        <w:keepLines/>
        <w:spacing w:after="0" w:line="240" w:lineRule="auto"/>
        <w:jc w:val="center"/>
        <w:rPr>
          <w:b/>
          <w:bCs/>
        </w:rPr>
      </w:pPr>
    </w:p>
    <w:p w14:paraId="70391DA6" w14:textId="77777777" w:rsidR="00AC4C93" w:rsidRDefault="00AC4C93" w:rsidP="004A7E3C">
      <w:pPr>
        <w:pStyle w:val="2e"/>
        <w:keepNext/>
        <w:keepLines/>
        <w:spacing w:after="0" w:line="240" w:lineRule="auto"/>
        <w:jc w:val="center"/>
        <w:rPr>
          <w:b/>
          <w:bCs/>
        </w:rPr>
      </w:pPr>
    </w:p>
    <w:p w14:paraId="5A335473" w14:textId="77777777" w:rsidR="00AC4C93" w:rsidRDefault="00AC4C93" w:rsidP="004A7E3C">
      <w:pPr>
        <w:pStyle w:val="2e"/>
        <w:keepNext/>
        <w:keepLines/>
        <w:spacing w:after="0" w:line="240" w:lineRule="auto"/>
        <w:jc w:val="center"/>
        <w:rPr>
          <w:b/>
          <w:bCs/>
        </w:rPr>
      </w:pPr>
    </w:p>
    <w:p w14:paraId="7E3BB663" w14:textId="77777777" w:rsidR="00AC4C93" w:rsidRDefault="00AC4C93" w:rsidP="004A7E3C">
      <w:pPr>
        <w:pStyle w:val="2e"/>
        <w:keepNext/>
        <w:keepLines/>
        <w:spacing w:after="0" w:line="240" w:lineRule="auto"/>
        <w:jc w:val="center"/>
        <w:rPr>
          <w:b/>
          <w:bCs/>
        </w:rPr>
      </w:pPr>
    </w:p>
    <w:p w14:paraId="53D0E269" w14:textId="77777777" w:rsidR="00AC4C93" w:rsidRPr="004A7E3C" w:rsidRDefault="00AC4C93" w:rsidP="004A7E3C">
      <w:pPr>
        <w:pStyle w:val="2e"/>
        <w:keepNext/>
        <w:keepLines/>
        <w:spacing w:after="0" w:line="240" w:lineRule="auto"/>
        <w:jc w:val="center"/>
        <w:rPr>
          <w:b/>
          <w:bCs/>
        </w:rPr>
      </w:pPr>
    </w:p>
    <w:p w14:paraId="0F8AA619"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5512B94A"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4A5B2C2A" w14:textId="77777777" w:rsidR="00AC4C93" w:rsidRPr="004F2359" w:rsidRDefault="009808DB" w:rsidP="004A7E3C">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00AC4C93" w:rsidRPr="004F2359">
        <w:rPr>
          <w:vertAlign w:val="superscript"/>
        </w:rPr>
        <w:t>(подпись)</w:t>
      </w:r>
    </w:p>
    <w:p w14:paraId="26BA30C2" w14:textId="77777777" w:rsidR="00AC4C93" w:rsidRPr="004F2359" w:rsidRDefault="00AC4C93" w:rsidP="004A7E3C">
      <w:pPr>
        <w:keepNext/>
        <w:keepLines/>
        <w:spacing w:after="0"/>
        <w:ind w:firstLine="709"/>
        <w:rPr>
          <w:b/>
          <w:bCs/>
        </w:rPr>
      </w:pPr>
      <w:r w:rsidRPr="004F2359">
        <w:rPr>
          <w:vertAlign w:val="superscript"/>
        </w:rPr>
        <w:t>М.П.</w:t>
      </w:r>
    </w:p>
    <w:p w14:paraId="4FED52B9" w14:textId="77777777" w:rsidR="00AC4C93" w:rsidRPr="00ED433A" w:rsidRDefault="00AC4C93" w:rsidP="004A7E3C">
      <w:pPr>
        <w:pStyle w:val="2e"/>
        <w:keepNext/>
        <w:keepLines/>
        <w:spacing w:after="0" w:line="240" w:lineRule="auto"/>
        <w:jc w:val="right"/>
        <w:rPr>
          <w:highlight w:val="yellow"/>
        </w:rPr>
      </w:pPr>
    </w:p>
    <w:p w14:paraId="5E8B71A6" w14:textId="77777777" w:rsidR="00AC4C93" w:rsidRDefault="00AC4C93" w:rsidP="004A7E3C">
      <w:pPr>
        <w:pStyle w:val="2e"/>
        <w:keepNext/>
        <w:keepLines/>
        <w:spacing w:after="0" w:line="240" w:lineRule="auto"/>
        <w:jc w:val="center"/>
        <w:rPr>
          <w:b/>
          <w:bCs/>
          <w:i/>
          <w:iCs/>
          <w:highlight w:val="yellow"/>
        </w:rPr>
      </w:pPr>
    </w:p>
    <w:p w14:paraId="2693E378" w14:textId="77777777" w:rsidR="00AC4C93" w:rsidRDefault="00AC4C93" w:rsidP="004A7E3C">
      <w:pPr>
        <w:pStyle w:val="2e"/>
        <w:keepNext/>
        <w:keepLines/>
        <w:spacing w:after="0" w:line="240" w:lineRule="auto"/>
        <w:jc w:val="center"/>
        <w:rPr>
          <w:b/>
          <w:bCs/>
          <w:i/>
          <w:iCs/>
          <w:highlight w:val="yellow"/>
        </w:rPr>
      </w:pPr>
    </w:p>
    <w:p w14:paraId="128A373B" w14:textId="77777777" w:rsidR="00AC4C93" w:rsidRDefault="00AC4C93" w:rsidP="004A7E3C">
      <w:pPr>
        <w:pStyle w:val="2e"/>
        <w:keepNext/>
        <w:keepLines/>
        <w:spacing w:after="0" w:line="240" w:lineRule="auto"/>
        <w:jc w:val="center"/>
        <w:rPr>
          <w:b/>
          <w:bCs/>
          <w:i/>
          <w:iCs/>
          <w:highlight w:val="yellow"/>
        </w:rPr>
      </w:pPr>
    </w:p>
    <w:p w14:paraId="5B759498" w14:textId="77777777" w:rsidR="00AC4C93" w:rsidRDefault="00AC4C93" w:rsidP="004A7E3C">
      <w:pPr>
        <w:pStyle w:val="2e"/>
        <w:keepNext/>
        <w:keepLines/>
        <w:spacing w:after="0" w:line="240" w:lineRule="auto"/>
        <w:jc w:val="center"/>
        <w:rPr>
          <w:b/>
          <w:bCs/>
          <w:i/>
          <w:iCs/>
          <w:highlight w:val="yellow"/>
        </w:rPr>
      </w:pPr>
    </w:p>
    <w:p w14:paraId="48D273F8" w14:textId="77777777" w:rsidR="00AC4C93" w:rsidRDefault="00AC4C93" w:rsidP="004A7E3C">
      <w:pPr>
        <w:pStyle w:val="2e"/>
        <w:keepNext/>
        <w:keepLines/>
        <w:spacing w:after="0" w:line="240" w:lineRule="auto"/>
        <w:jc w:val="center"/>
        <w:rPr>
          <w:b/>
          <w:bCs/>
          <w:i/>
          <w:iCs/>
          <w:highlight w:val="yellow"/>
        </w:rPr>
      </w:pPr>
    </w:p>
    <w:p w14:paraId="4CB7C862" w14:textId="77777777" w:rsidR="00AC4C93" w:rsidRDefault="00AC4C93" w:rsidP="004A7E3C">
      <w:pPr>
        <w:pStyle w:val="2e"/>
        <w:keepNext/>
        <w:keepLines/>
        <w:spacing w:after="0" w:line="240" w:lineRule="auto"/>
        <w:jc w:val="center"/>
        <w:rPr>
          <w:b/>
          <w:bCs/>
          <w:i/>
          <w:iCs/>
          <w:highlight w:val="yellow"/>
        </w:rPr>
      </w:pPr>
    </w:p>
    <w:p w14:paraId="418F48E5" w14:textId="77777777" w:rsidR="00AC4C93" w:rsidRDefault="00AC4C93" w:rsidP="004A7E3C">
      <w:pPr>
        <w:pStyle w:val="2e"/>
        <w:keepNext/>
        <w:keepLines/>
        <w:spacing w:after="0" w:line="240" w:lineRule="auto"/>
        <w:jc w:val="center"/>
        <w:rPr>
          <w:b/>
          <w:bCs/>
          <w:i/>
          <w:iCs/>
          <w:highlight w:val="yellow"/>
        </w:rPr>
      </w:pPr>
    </w:p>
    <w:p w14:paraId="30EC453F" w14:textId="77777777" w:rsidR="00AC4C93" w:rsidRDefault="00AC4C93" w:rsidP="004A7E3C">
      <w:pPr>
        <w:pStyle w:val="2e"/>
        <w:keepNext/>
        <w:keepLines/>
        <w:spacing w:after="0" w:line="240" w:lineRule="auto"/>
        <w:jc w:val="center"/>
        <w:rPr>
          <w:b/>
          <w:bCs/>
          <w:i/>
          <w:iCs/>
          <w:highlight w:val="yellow"/>
        </w:rPr>
      </w:pPr>
    </w:p>
    <w:p w14:paraId="7329435F" w14:textId="77777777" w:rsidR="00AC4C93" w:rsidRDefault="00AC4C93" w:rsidP="004A7E3C">
      <w:pPr>
        <w:pStyle w:val="2e"/>
        <w:keepNext/>
        <w:keepLines/>
        <w:spacing w:after="0" w:line="240" w:lineRule="auto"/>
        <w:jc w:val="center"/>
        <w:rPr>
          <w:b/>
          <w:bCs/>
          <w:i/>
          <w:iCs/>
          <w:highlight w:val="yellow"/>
        </w:rPr>
      </w:pPr>
    </w:p>
    <w:p w14:paraId="110A8A47" w14:textId="77777777" w:rsidR="00AC4C93" w:rsidRDefault="00AC4C93" w:rsidP="004A7E3C">
      <w:pPr>
        <w:pStyle w:val="2e"/>
        <w:keepNext/>
        <w:keepLines/>
        <w:spacing w:after="0" w:line="240" w:lineRule="auto"/>
        <w:jc w:val="center"/>
        <w:rPr>
          <w:b/>
          <w:bCs/>
          <w:i/>
          <w:iCs/>
          <w:highlight w:val="yellow"/>
        </w:rPr>
      </w:pPr>
    </w:p>
    <w:p w14:paraId="5C677585" w14:textId="77777777" w:rsidR="009808DB" w:rsidRDefault="009808DB" w:rsidP="004A7E3C">
      <w:pPr>
        <w:pStyle w:val="2e"/>
        <w:keepNext/>
        <w:keepLines/>
        <w:spacing w:after="0" w:line="240" w:lineRule="auto"/>
        <w:jc w:val="center"/>
        <w:rPr>
          <w:b/>
          <w:bCs/>
          <w:i/>
          <w:iCs/>
          <w:highlight w:val="yellow"/>
        </w:rPr>
      </w:pPr>
    </w:p>
    <w:p w14:paraId="08146435" w14:textId="77777777" w:rsidR="00AC4C93" w:rsidRDefault="00AC4C93" w:rsidP="004A7E3C">
      <w:pPr>
        <w:pStyle w:val="2e"/>
        <w:keepNext/>
        <w:keepLines/>
        <w:spacing w:after="0" w:line="240" w:lineRule="auto"/>
        <w:jc w:val="center"/>
        <w:rPr>
          <w:b/>
          <w:bCs/>
          <w:i/>
          <w:iCs/>
          <w:highlight w:val="yellow"/>
        </w:rPr>
      </w:pPr>
    </w:p>
    <w:p w14:paraId="11550685" w14:textId="77777777" w:rsidR="00AC4C93" w:rsidRDefault="00AC4C93" w:rsidP="004A7E3C">
      <w:pPr>
        <w:pStyle w:val="2e"/>
        <w:keepNext/>
        <w:keepLines/>
        <w:spacing w:after="0" w:line="240" w:lineRule="auto"/>
        <w:jc w:val="center"/>
        <w:rPr>
          <w:b/>
          <w:bCs/>
          <w:i/>
          <w:iCs/>
          <w:highlight w:val="yellow"/>
        </w:rPr>
      </w:pPr>
    </w:p>
    <w:p w14:paraId="05E7D7D0" w14:textId="77777777" w:rsidR="00AC4C93" w:rsidRDefault="00AC4C93" w:rsidP="004A7E3C">
      <w:pPr>
        <w:pStyle w:val="2e"/>
        <w:keepNext/>
        <w:keepLines/>
        <w:spacing w:after="0" w:line="240" w:lineRule="auto"/>
        <w:jc w:val="center"/>
        <w:rPr>
          <w:b/>
          <w:bCs/>
          <w:i/>
          <w:iCs/>
          <w:highlight w:val="yellow"/>
        </w:rPr>
      </w:pPr>
    </w:p>
    <w:p w14:paraId="2A4F0295" w14:textId="77777777" w:rsidR="009808DB" w:rsidRDefault="009808DB" w:rsidP="004A7E3C">
      <w:pPr>
        <w:pStyle w:val="2e"/>
        <w:keepNext/>
        <w:keepLines/>
        <w:spacing w:after="0" w:line="240" w:lineRule="auto"/>
        <w:jc w:val="center"/>
        <w:rPr>
          <w:b/>
          <w:bCs/>
          <w:i/>
          <w:iCs/>
          <w:highlight w:val="yellow"/>
        </w:rPr>
      </w:pPr>
    </w:p>
    <w:p w14:paraId="3422D490" w14:textId="77777777" w:rsidR="00713CF7" w:rsidRDefault="00713CF7" w:rsidP="004A7E3C">
      <w:pPr>
        <w:pStyle w:val="2e"/>
        <w:keepNext/>
        <w:keepLines/>
        <w:spacing w:after="0" w:line="240" w:lineRule="auto"/>
        <w:jc w:val="center"/>
        <w:rPr>
          <w:b/>
          <w:bCs/>
          <w:i/>
          <w:iCs/>
          <w:highlight w:val="yellow"/>
        </w:rPr>
      </w:pPr>
    </w:p>
    <w:p w14:paraId="37416843"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6349A4E9"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1B485EEE"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26E9399" w14:textId="77777777" w:rsidR="00AC4C93" w:rsidRPr="000070D2" w:rsidRDefault="00AC4C93" w:rsidP="00C70D1A">
      <w:pPr>
        <w:pStyle w:val="2e"/>
        <w:keepNext/>
        <w:keepLines/>
        <w:spacing w:after="0" w:line="240" w:lineRule="auto"/>
        <w:jc w:val="center"/>
        <w:rPr>
          <w:b/>
          <w:bCs/>
        </w:rPr>
      </w:pPr>
    </w:p>
    <w:p w14:paraId="272124D5" w14:textId="77777777" w:rsidR="00AC4C93" w:rsidRPr="00ED433A" w:rsidRDefault="00AC4C93" w:rsidP="00C70D1A">
      <w:pPr>
        <w:pStyle w:val="2e"/>
        <w:keepNext/>
        <w:keepLines/>
        <w:spacing w:after="0" w:line="240" w:lineRule="auto"/>
        <w:jc w:val="center"/>
        <w:rPr>
          <w:b/>
          <w:bCs/>
          <w:highlight w:val="yellow"/>
        </w:rPr>
      </w:pPr>
    </w:p>
    <w:p w14:paraId="3D8EC776" w14:textId="77777777" w:rsidR="00AC4C93" w:rsidRPr="00ED433A" w:rsidRDefault="00AC4C93" w:rsidP="00C70D1A">
      <w:pPr>
        <w:pStyle w:val="2e"/>
        <w:keepNext/>
        <w:keepLines/>
        <w:spacing w:after="0" w:line="240" w:lineRule="auto"/>
        <w:jc w:val="center"/>
        <w:rPr>
          <w:b/>
          <w:bCs/>
          <w:highlight w:val="yellow"/>
        </w:rPr>
      </w:pPr>
    </w:p>
    <w:p w14:paraId="2986C9AB" w14:textId="77777777" w:rsidR="009808DB" w:rsidRDefault="009808DB" w:rsidP="009808DB">
      <w:pPr>
        <w:pStyle w:val="2e"/>
        <w:keepNext/>
        <w:keepLines/>
        <w:spacing w:after="0" w:line="240" w:lineRule="auto"/>
        <w:jc w:val="center"/>
        <w:rPr>
          <w:b/>
          <w:bCs/>
        </w:rPr>
      </w:pPr>
    </w:p>
    <w:p w14:paraId="32F369C2" w14:textId="77777777" w:rsidR="009808DB" w:rsidRDefault="009808DB" w:rsidP="009808DB">
      <w:pPr>
        <w:pStyle w:val="2e"/>
        <w:keepNext/>
        <w:keepLines/>
        <w:spacing w:after="0" w:line="240" w:lineRule="auto"/>
        <w:jc w:val="center"/>
        <w:rPr>
          <w:b/>
          <w:bCs/>
        </w:rPr>
      </w:pPr>
    </w:p>
    <w:p w14:paraId="3F2CF9A3" w14:textId="77777777" w:rsidR="009808DB" w:rsidRDefault="009808DB" w:rsidP="009808DB">
      <w:pPr>
        <w:pStyle w:val="2e"/>
        <w:keepNext/>
        <w:keepLines/>
        <w:spacing w:after="0" w:line="240" w:lineRule="auto"/>
        <w:jc w:val="center"/>
        <w:rPr>
          <w:b/>
          <w:bCs/>
        </w:rPr>
      </w:pPr>
    </w:p>
    <w:p w14:paraId="3B71CAF7" w14:textId="77777777" w:rsidR="009808DB" w:rsidRDefault="009808DB" w:rsidP="009808DB">
      <w:pPr>
        <w:pStyle w:val="2e"/>
        <w:keepNext/>
        <w:keepLines/>
        <w:spacing w:after="0" w:line="240" w:lineRule="auto"/>
        <w:jc w:val="center"/>
        <w:rPr>
          <w:b/>
          <w:bCs/>
        </w:rPr>
      </w:pPr>
    </w:p>
    <w:p w14:paraId="17843D06" w14:textId="77777777" w:rsidR="009808DB" w:rsidRDefault="009808DB" w:rsidP="009808DB">
      <w:pPr>
        <w:pStyle w:val="2e"/>
        <w:keepNext/>
        <w:keepLines/>
        <w:spacing w:after="0" w:line="240" w:lineRule="auto"/>
        <w:jc w:val="center"/>
        <w:rPr>
          <w:b/>
          <w:bCs/>
        </w:rPr>
      </w:pPr>
    </w:p>
    <w:p w14:paraId="4725DA1C" w14:textId="77777777" w:rsidR="009808DB" w:rsidRDefault="009808DB" w:rsidP="009808DB">
      <w:pPr>
        <w:pStyle w:val="2e"/>
        <w:keepNext/>
        <w:keepLines/>
        <w:spacing w:after="0" w:line="240" w:lineRule="auto"/>
        <w:jc w:val="center"/>
        <w:rPr>
          <w:b/>
          <w:bCs/>
        </w:rPr>
      </w:pPr>
    </w:p>
    <w:p w14:paraId="122D303A" w14:textId="77777777" w:rsidR="009808DB" w:rsidRDefault="009808DB" w:rsidP="009808DB">
      <w:pPr>
        <w:pStyle w:val="2e"/>
        <w:keepNext/>
        <w:keepLines/>
        <w:spacing w:after="0" w:line="240" w:lineRule="auto"/>
        <w:jc w:val="center"/>
        <w:rPr>
          <w:b/>
          <w:bCs/>
        </w:rPr>
      </w:pPr>
    </w:p>
    <w:p w14:paraId="6A9FE28E" w14:textId="77777777" w:rsidR="009808DB" w:rsidRPr="004A7E3C" w:rsidRDefault="009808DB" w:rsidP="009808DB">
      <w:pPr>
        <w:pStyle w:val="2e"/>
        <w:keepNext/>
        <w:keepLines/>
        <w:spacing w:after="0" w:line="240" w:lineRule="auto"/>
        <w:jc w:val="center"/>
        <w:rPr>
          <w:b/>
          <w:bCs/>
        </w:rPr>
      </w:pPr>
    </w:p>
    <w:p w14:paraId="12C3585A" w14:textId="77777777" w:rsidR="009808DB" w:rsidRPr="00455637" w:rsidRDefault="009808DB" w:rsidP="009808DB">
      <w:pPr>
        <w:pStyle w:val="2e"/>
        <w:keepNext/>
        <w:keepLines/>
        <w:spacing w:after="0" w:line="240" w:lineRule="auto"/>
        <w:jc w:val="center"/>
        <w:rPr>
          <w:b/>
          <w:bCs/>
        </w:rPr>
      </w:pPr>
    </w:p>
    <w:p w14:paraId="6B212459"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717C5840" w14:textId="77777777" w:rsidR="00214E09" w:rsidRDefault="00214E09" w:rsidP="009808DB">
      <w:pPr>
        <w:pStyle w:val="2e"/>
        <w:keepNext/>
        <w:keepLines/>
        <w:spacing w:after="0" w:line="240" w:lineRule="auto"/>
        <w:jc w:val="center"/>
        <w:rPr>
          <w:b/>
          <w:bCs/>
        </w:rPr>
      </w:pPr>
    </w:p>
    <w:p w14:paraId="4A527B12"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59484A10"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7C0F6377" w14:textId="77777777" w:rsidTr="00214E09">
        <w:trPr>
          <w:cantSplit/>
          <w:trHeight w:val="1430"/>
        </w:trPr>
        <w:tc>
          <w:tcPr>
            <w:tcW w:w="5693" w:type="dxa"/>
          </w:tcPr>
          <w:p w14:paraId="454E3090" w14:textId="77777777" w:rsidR="009808DB" w:rsidRDefault="009808DB" w:rsidP="007B6BE4">
            <w:pPr>
              <w:keepNext/>
              <w:keepLines/>
              <w:spacing w:after="0"/>
            </w:pPr>
            <w:r>
              <w:t xml:space="preserve">              </w:t>
            </w:r>
          </w:p>
          <w:p w14:paraId="63A9DB9A" w14:textId="77777777" w:rsidR="009808DB" w:rsidRDefault="009808DB" w:rsidP="007B6BE4">
            <w:pPr>
              <w:keepNext/>
              <w:keepLines/>
              <w:spacing w:after="0"/>
            </w:pPr>
          </w:p>
          <w:p w14:paraId="065A943E"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5BF5B436"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7567C2FD" w14:textId="77777777" w:rsidR="0077212A" w:rsidRDefault="0077212A" w:rsidP="0077212A">
      <w:pPr>
        <w:pStyle w:val="2e"/>
        <w:keepNext/>
        <w:keepLines/>
        <w:spacing w:after="0" w:line="240" w:lineRule="auto"/>
        <w:ind w:left="1080"/>
        <w:rPr>
          <w:b/>
          <w:bCs/>
        </w:rPr>
      </w:pPr>
    </w:p>
    <w:p w14:paraId="28B0605E" w14:textId="77777777" w:rsidR="009808DB" w:rsidRPr="004F2359" w:rsidRDefault="009808DB" w:rsidP="0077212A">
      <w:pPr>
        <w:pStyle w:val="2e"/>
        <w:keepNext/>
        <w:keepLines/>
        <w:spacing w:after="0" w:line="240" w:lineRule="auto"/>
        <w:rPr>
          <w:b/>
          <w:bCs/>
        </w:rPr>
      </w:pPr>
    </w:p>
    <w:p w14:paraId="116DC4C0" w14:textId="77777777" w:rsidR="009808DB" w:rsidRDefault="009808DB" w:rsidP="009808DB">
      <w:pPr>
        <w:pStyle w:val="2e"/>
        <w:keepNext/>
        <w:keepLines/>
        <w:spacing w:after="0" w:line="240" w:lineRule="auto"/>
        <w:jc w:val="center"/>
        <w:rPr>
          <w:b/>
          <w:bCs/>
        </w:rPr>
      </w:pPr>
    </w:p>
    <w:p w14:paraId="3B21C1FB" w14:textId="77777777" w:rsidR="009808DB" w:rsidRDefault="009808DB" w:rsidP="009808DB">
      <w:pPr>
        <w:pStyle w:val="2e"/>
        <w:keepNext/>
        <w:keepLines/>
        <w:spacing w:after="0" w:line="240" w:lineRule="auto"/>
        <w:jc w:val="center"/>
        <w:rPr>
          <w:b/>
          <w:bCs/>
        </w:rPr>
      </w:pPr>
    </w:p>
    <w:p w14:paraId="191B97EC" w14:textId="77777777" w:rsidR="009808DB" w:rsidRPr="004A7E3C" w:rsidRDefault="009808DB" w:rsidP="009808DB">
      <w:pPr>
        <w:pStyle w:val="2e"/>
        <w:keepNext/>
        <w:keepLines/>
        <w:spacing w:after="0" w:line="240" w:lineRule="auto"/>
        <w:jc w:val="center"/>
        <w:rPr>
          <w:b/>
          <w:bCs/>
        </w:rPr>
      </w:pPr>
    </w:p>
    <w:p w14:paraId="529FF520"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D8BB5E6"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53CE1A43" w14:textId="77777777" w:rsidR="009808DB" w:rsidRPr="004F2359" w:rsidRDefault="009808DB" w:rsidP="009808DB">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Pr="004F2359">
        <w:rPr>
          <w:vertAlign w:val="superscript"/>
        </w:rPr>
        <w:t>(подпись)</w:t>
      </w:r>
    </w:p>
    <w:p w14:paraId="24D250C9" w14:textId="77777777" w:rsidR="00AC4C93" w:rsidRPr="00ED433A" w:rsidRDefault="00AC4C93" w:rsidP="00C70D1A">
      <w:pPr>
        <w:pStyle w:val="2e"/>
        <w:keepNext/>
        <w:keepLines/>
        <w:spacing w:after="0" w:line="240" w:lineRule="auto"/>
        <w:jc w:val="center"/>
        <w:rPr>
          <w:b/>
          <w:bCs/>
          <w:highlight w:val="yellow"/>
        </w:rPr>
      </w:pPr>
    </w:p>
    <w:p w14:paraId="3371FDB2" w14:textId="77777777" w:rsidR="00AC4C93" w:rsidRPr="00ED433A" w:rsidRDefault="00AC4C93" w:rsidP="00C70D1A">
      <w:pPr>
        <w:pStyle w:val="2e"/>
        <w:keepNext/>
        <w:keepLines/>
        <w:spacing w:after="0" w:line="240" w:lineRule="auto"/>
        <w:rPr>
          <w:b/>
          <w:bCs/>
          <w:highlight w:val="yellow"/>
        </w:rPr>
      </w:pPr>
    </w:p>
    <w:p w14:paraId="371E64DD" w14:textId="77777777" w:rsidR="00AC4C93" w:rsidRDefault="00AC4C93" w:rsidP="00C70D1A">
      <w:pPr>
        <w:pStyle w:val="2e"/>
        <w:keepNext/>
        <w:keepLines/>
        <w:spacing w:after="0" w:line="240" w:lineRule="auto"/>
        <w:jc w:val="center"/>
        <w:rPr>
          <w:b/>
          <w:bCs/>
          <w:highlight w:val="yellow"/>
        </w:rPr>
      </w:pPr>
    </w:p>
    <w:p w14:paraId="24104BE7" w14:textId="77777777" w:rsidR="00AC4C93" w:rsidRPr="0077212A" w:rsidRDefault="00AC4C93" w:rsidP="00C70D1A">
      <w:pPr>
        <w:pStyle w:val="2e"/>
        <w:keepNext/>
        <w:keepLines/>
        <w:spacing w:after="0" w:line="240" w:lineRule="auto"/>
        <w:jc w:val="center"/>
        <w:rPr>
          <w:b/>
          <w:bCs/>
        </w:rPr>
      </w:pPr>
    </w:p>
    <w:p w14:paraId="203C99B0"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4FE0B454" w14:textId="77777777" w:rsidR="00AC4C93" w:rsidRDefault="00AC4C93" w:rsidP="00C70D1A">
      <w:pPr>
        <w:pStyle w:val="2e"/>
        <w:keepNext/>
        <w:keepLines/>
        <w:spacing w:after="0" w:line="240" w:lineRule="auto"/>
        <w:jc w:val="center"/>
        <w:rPr>
          <w:b/>
          <w:bCs/>
          <w:highlight w:val="yellow"/>
        </w:rPr>
      </w:pPr>
    </w:p>
    <w:p w14:paraId="7A72C79D" w14:textId="77777777" w:rsidR="009808DB" w:rsidRDefault="009808DB" w:rsidP="00C70D1A">
      <w:pPr>
        <w:pStyle w:val="2e"/>
        <w:keepNext/>
        <w:keepLines/>
        <w:spacing w:after="0" w:line="240" w:lineRule="auto"/>
        <w:jc w:val="center"/>
        <w:rPr>
          <w:b/>
          <w:bCs/>
          <w:highlight w:val="yellow"/>
        </w:rPr>
      </w:pPr>
    </w:p>
    <w:p w14:paraId="2060CEB8" w14:textId="77777777" w:rsidR="009808DB" w:rsidRDefault="009808DB" w:rsidP="00C70D1A">
      <w:pPr>
        <w:pStyle w:val="2e"/>
        <w:keepNext/>
        <w:keepLines/>
        <w:spacing w:after="0" w:line="240" w:lineRule="auto"/>
        <w:jc w:val="center"/>
        <w:rPr>
          <w:b/>
          <w:bCs/>
          <w:highlight w:val="yellow"/>
        </w:rPr>
      </w:pPr>
    </w:p>
    <w:p w14:paraId="3CE725E9" w14:textId="77777777" w:rsidR="009808DB" w:rsidRDefault="009808DB" w:rsidP="00C70D1A">
      <w:pPr>
        <w:pStyle w:val="2e"/>
        <w:keepNext/>
        <w:keepLines/>
        <w:spacing w:after="0" w:line="240" w:lineRule="auto"/>
        <w:jc w:val="center"/>
        <w:rPr>
          <w:b/>
          <w:bCs/>
          <w:highlight w:val="yellow"/>
        </w:rPr>
      </w:pPr>
    </w:p>
    <w:p w14:paraId="0AA636E9" w14:textId="77777777" w:rsidR="00214E09" w:rsidRDefault="00214E09" w:rsidP="00C70D1A">
      <w:pPr>
        <w:pStyle w:val="2e"/>
        <w:keepNext/>
        <w:keepLines/>
        <w:spacing w:after="0" w:line="240" w:lineRule="auto"/>
        <w:jc w:val="center"/>
        <w:rPr>
          <w:b/>
          <w:bCs/>
          <w:highlight w:val="yellow"/>
        </w:rPr>
      </w:pPr>
    </w:p>
    <w:p w14:paraId="25954543" w14:textId="77777777" w:rsidR="00214E09" w:rsidRDefault="00214E09" w:rsidP="00C70D1A">
      <w:pPr>
        <w:pStyle w:val="2e"/>
        <w:keepNext/>
        <w:keepLines/>
        <w:spacing w:after="0" w:line="240" w:lineRule="auto"/>
        <w:jc w:val="center"/>
        <w:rPr>
          <w:b/>
          <w:bCs/>
          <w:highlight w:val="yellow"/>
        </w:rPr>
      </w:pPr>
    </w:p>
    <w:p w14:paraId="6A8EF327" w14:textId="77777777" w:rsidR="00214E09" w:rsidRDefault="00214E09" w:rsidP="00C70D1A">
      <w:pPr>
        <w:pStyle w:val="2e"/>
        <w:keepNext/>
        <w:keepLines/>
        <w:spacing w:after="0" w:line="240" w:lineRule="auto"/>
        <w:jc w:val="center"/>
        <w:rPr>
          <w:b/>
          <w:bCs/>
          <w:highlight w:val="yellow"/>
        </w:rPr>
      </w:pPr>
    </w:p>
    <w:p w14:paraId="09131AE1" w14:textId="77777777" w:rsidR="00214E09" w:rsidRDefault="00214E09" w:rsidP="00C70D1A">
      <w:pPr>
        <w:pStyle w:val="2e"/>
        <w:keepNext/>
        <w:keepLines/>
        <w:spacing w:after="0" w:line="240" w:lineRule="auto"/>
        <w:jc w:val="center"/>
        <w:rPr>
          <w:b/>
          <w:bCs/>
          <w:highlight w:val="yellow"/>
        </w:rPr>
      </w:pPr>
    </w:p>
    <w:p w14:paraId="3CFAD8F2" w14:textId="77777777" w:rsidR="00214E09" w:rsidRDefault="00214E09" w:rsidP="00C70D1A">
      <w:pPr>
        <w:pStyle w:val="2e"/>
        <w:keepNext/>
        <w:keepLines/>
        <w:spacing w:after="0" w:line="240" w:lineRule="auto"/>
        <w:jc w:val="center"/>
        <w:rPr>
          <w:b/>
          <w:bCs/>
          <w:highlight w:val="yellow"/>
        </w:rPr>
      </w:pPr>
    </w:p>
    <w:p w14:paraId="7E618005" w14:textId="77777777" w:rsidR="009808DB" w:rsidRDefault="009808DB" w:rsidP="00C70D1A">
      <w:pPr>
        <w:pStyle w:val="2e"/>
        <w:keepNext/>
        <w:keepLines/>
        <w:spacing w:after="0" w:line="240" w:lineRule="auto"/>
        <w:jc w:val="center"/>
        <w:rPr>
          <w:b/>
          <w:bCs/>
          <w:highlight w:val="yellow"/>
        </w:rPr>
      </w:pPr>
    </w:p>
    <w:p w14:paraId="7D794449" w14:textId="77777777" w:rsidR="00791D7E" w:rsidRDefault="00791D7E" w:rsidP="00C70D1A">
      <w:pPr>
        <w:pStyle w:val="2e"/>
        <w:keepNext/>
        <w:keepLines/>
        <w:spacing w:after="0" w:line="240" w:lineRule="auto"/>
        <w:jc w:val="center"/>
        <w:rPr>
          <w:b/>
          <w:bCs/>
          <w:highlight w:val="yellow"/>
        </w:rPr>
      </w:pPr>
    </w:p>
    <w:p w14:paraId="303DAA1E" w14:textId="77777777" w:rsidR="009808DB" w:rsidRDefault="009808DB" w:rsidP="00C70D1A">
      <w:pPr>
        <w:pStyle w:val="2e"/>
        <w:keepNext/>
        <w:keepLines/>
        <w:spacing w:after="0" w:line="240" w:lineRule="auto"/>
        <w:jc w:val="center"/>
        <w:rPr>
          <w:b/>
          <w:bCs/>
          <w:highlight w:val="yellow"/>
        </w:rPr>
      </w:pPr>
    </w:p>
    <w:p w14:paraId="48B415A4" w14:textId="77777777" w:rsidR="00AC4C93" w:rsidRPr="004A7E3C" w:rsidRDefault="00AC4C93" w:rsidP="00C70D1A">
      <w:pPr>
        <w:pStyle w:val="2e"/>
        <w:keepNext/>
        <w:keepLines/>
        <w:spacing w:after="0" w:line="240" w:lineRule="auto"/>
        <w:jc w:val="center"/>
        <w:rPr>
          <w:b/>
          <w:bCs/>
          <w:highlight w:val="yellow"/>
        </w:rPr>
      </w:pPr>
    </w:p>
    <w:p w14:paraId="3FAF1F20" w14:textId="77777777" w:rsidR="00AC4C93" w:rsidRPr="00ED433A" w:rsidRDefault="00AC4C93" w:rsidP="00C70D1A">
      <w:pPr>
        <w:pStyle w:val="2e"/>
        <w:keepNext/>
        <w:keepLines/>
        <w:spacing w:after="0" w:line="240" w:lineRule="auto"/>
        <w:jc w:val="center"/>
        <w:rPr>
          <w:b/>
          <w:bCs/>
          <w:highlight w:val="yellow"/>
        </w:rPr>
      </w:pPr>
    </w:p>
    <w:p w14:paraId="3C49F3B4" w14:textId="77777777" w:rsidR="00AC4C93" w:rsidRPr="00AB4077" w:rsidRDefault="00AC4C93" w:rsidP="007B7181">
      <w:pPr>
        <w:pStyle w:val="2e"/>
        <w:spacing w:after="0"/>
        <w:jc w:val="left"/>
        <w:rPr>
          <w:b/>
          <w:bCs/>
        </w:rPr>
      </w:pPr>
    </w:p>
    <w:p w14:paraId="7C171B80"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D86F8E9" w14:textId="77777777" w:rsidR="00AC4C93" w:rsidRDefault="00AC4C93" w:rsidP="004A7E3C">
      <w:pPr>
        <w:keepNext/>
        <w:keepLines/>
        <w:spacing w:after="0"/>
      </w:pPr>
    </w:p>
    <w:p w14:paraId="5E07BC6A"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69D40A11"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06932D09" w14:textId="77777777" w:rsidR="00BE2EC3" w:rsidRPr="00C761BF" w:rsidRDefault="00BE2EC3" w:rsidP="00BE2EC3">
      <w:pPr>
        <w:widowControl w:val="0"/>
        <w:autoSpaceDE w:val="0"/>
        <w:autoSpaceDN w:val="0"/>
        <w:adjustRightInd w:val="0"/>
        <w:spacing w:line="271" w:lineRule="auto"/>
        <w:jc w:val="center"/>
      </w:pPr>
    </w:p>
    <w:p w14:paraId="5733533D"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670D2200" w14:textId="77777777" w:rsidR="00BE2EC3" w:rsidRPr="00C761BF" w:rsidRDefault="00BE2EC3" w:rsidP="00BE2EC3">
      <w:pPr>
        <w:widowControl w:val="0"/>
        <w:autoSpaceDE w:val="0"/>
        <w:autoSpaceDN w:val="0"/>
        <w:adjustRightInd w:val="0"/>
        <w:spacing w:line="319" w:lineRule="auto"/>
        <w:ind w:firstLine="709"/>
      </w:pPr>
    </w:p>
    <w:p w14:paraId="7DDE47D7" w14:textId="0BF4E59B"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00BC36F4">
        <w:rPr>
          <w:color w:val="000000"/>
          <w:spacing w:val="-3"/>
        </w:rPr>
        <w:t xml:space="preserve"> в лице Управляюще</w:t>
      </w:r>
      <w:r w:rsidRPr="00300E28">
        <w:rPr>
          <w:color w:val="000000"/>
          <w:spacing w:val="-3"/>
        </w:rPr>
        <w:t xml:space="preserve">го директора </w:t>
      </w:r>
      <w:r w:rsidR="008A1D3B">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w:t>
      </w:r>
      <w:proofErr w:type="gramStart"/>
      <w:r w:rsidRPr="00C761BF">
        <w:t xml:space="preserve">стороны, </w:t>
      </w:r>
      <w:r>
        <w:t xml:space="preserve">  </w:t>
      </w:r>
      <w:proofErr w:type="gramEnd"/>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53770E3F"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196A6C91" w14:textId="77777777" w:rsidR="00BE2EC3" w:rsidRPr="00C761BF" w:rsidRDefault="00BE2EC3" w:rsidP="00BE2EC3">
      <w:pPr>
        <w:widowControl w:val="0"/>
        <w:autoSpaceDE w:val="0"/>
        <w:autoSpaceDN w:val="0"/>
        <w:adjustRightInd w:val="0"/>
        <w:spacing w:line="319" w:lineRule="auto"/>
        <w:ind w:firstLine="709"/>
      </w:pPr>
    </w:p>
    <w:p w14:paraId="22D3BCD0"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2FFF2BA4" w14:textId="77777777" w:rsidR="00BE2EC3" w:rsidRPr="00C761BF" w:rsidRDefault="00BE2EC3" w:rsidP="00BE2EC3">
      <w:pPr>
        <w:widowControl w:val="0"/>
        <w:autoSpaceDE w:val="0"/>
        <w:autoSpaceDN w:val="0"/>
        <w:adjustRightInd w:val="0"/>
        <w:spacing w:line="319" w:lineRule="auto"/>
        <w:ind w:firstLine="709"/>
        <w:outlineLvl w:val="2"/>
      </w:pPr>
    </w:p>
    <w:p w14:paraId="6B39EF45" w14:textId="0229CB6B"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3F13FC" w:rsidRPr="003F13FC">
        <w:t xml:space="preserve">нежилое помещение № 1 в здании – растворный узел корп. 217 общей площадью 556,3 </w:t>
      </w:r>
      <w:proofErr w:type="spellStart"/>
      <w:r w:rsidR="003F13FC" w:rsidRPr="003F13FC">
        <w:t>кв.м</w:t>
      </w:r>
      <w:proofErr w:type="spellEnd"/>
      <w:r w:rsidR="003F13FC">
        <w:t>,</w:t>
      </w:r>
      <w:r w:rsidR="003F13FC" w:rsidRPr="003F13FC">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289D08DA"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B69647E"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054112B0"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064509FC" w14:textId="77777777" w:rsidTr="001B3DF0">
        <w:trPr>
          <w:trHeight w:val="600"/>
          <w:tblCellSpacing w:w="5" w:type="nil"/>
        </w:trPr>
        <w:tc>
          <w:tcPr>
            <w:tcW w:w="10208" w:type="dxa"/>
          </w:tcPr>
          <w:p w14:paraId="2C76A668"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EDAADA9"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219CB701"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4256C85" w14:textId="77777777" w:rsidR="00BE2EC3" w:rsidRPr="00C761BF" w:rsidRDefault="00BE2EC3" w:rsidP="00BE2EC3">
      <w:pPr>
        <w:widowControl w:val="0"/>
        <w:autoSpaceDE w:val="0"/>
        <w:autoSpaceDN w:val="0"/>
        <w:adjustRightInd w:val="0"/>
        <w:spacing w:line="319" w:lineRule="auto"/>
        <w:ind w:firstLine="709"/>
      </w:pPr>
    </w:p>
    <w:p w14:paraId="7AC0E4E8"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551A9A22" w14:textId="77777777" w:rsidR="005B0501" w:rsidRPr="00C761BF" w:rsidRDefault="005B0501" w:rsidP="00BE2EC3">
      <w:pPr>
        <w:widowControl w:val="0"/>
        <w:autoSpaceDE w:val="0"/>
        <w:autoSpaceDN w:val="0"/>
        <w:adjustRightInd w:val="0"/>
        <w:spacing w:line="319" w:lineRule="auto"/>
        <w:jc w:val="center"/>
        <w:outlineLvl w:val="2"/>
      </w:pPr>
    </w:p>
    <w:p w14:paraId="7897DB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74DDCBB2"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7BDC645F" w14:textId="77777777" w:rsidR="00BE2EC3" w:rsidRPr="00C761BF" w:rsidRDefault="00BE2EC3" w:rsidP="00BE2EC3">
      <w:pPr>
        <w:widowControl w:val="0"/>
        <w:autoSpaceDE w:val="0"/>
        <w:autoSpaceDN w:val="0"/>
        <w:adjustRightInd w:val="0"/>
        <w:spacing w:line="319" w:lineRule="auto"/>
        <w:ind w:firstLine="709"/>
      </w:pPr>
      <w:r w:rsidRPr="00C761BF">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51038254" w14:textId="77777777" w:rsidR="00BE2EC3" w:rsidRPr="00C761BF" w:rsidRDefault="00BE2EC3" w:rsidP="00BE2EC3">
      <w:pPr>
        <w:widowControl w:val="0"/>
        <w:autoSpaceDE w:val="0"/>
        <w:autoSpaceDN w:val="0"/>
        <w:adjustRightInd w:val="0"/>
        <w:spacing w:line="319" w:lineRule="auto"/>
        <w:ind w:firstLine="709"/>
      </w:pPr>
      <w:r w:rsidRPr="00C761BF">
        <w:lastRenderedPageBreak/>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0EABA710"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6A34BC6B"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42D4A23"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5881DE74"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093FFBC2"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76A9FF5D"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72B69455"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61658354"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0E6C1080"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62C1AFF3"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3B87F8FC"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A67B11D" w14:textId="77777777" w:rsidR="00BE2EC3" w:rsidRPr="00C761BF" w:rsidRDefault="00BE2EC3" w:rsidP="00BE2EC3">
      <w:pPr>
        <w:widowControl w:val="0"/>
        <w:autoSpaceDE w:val="0"/>
        <w:autoSpaceDN w:val="0"/>
        <w:adjustRightInd w:val="0"/>
        <w:spacing w:line="319" w:lineRule="auto"/>
        <w:ind w:firstLine="709"/>
      </w:pPr>
      <w:r w:rsidRPr="00C761BF">
        <w:t xml:space="preserve">2.2.11. сообщать Арендодателю о принятии решения о ликвидации или реорганизации </w:t>
      </w:r>
      <w:r w:rsidRPr="00C761BF">
        <w:lastRenderedPageBreak/>
        <w:t>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7029003"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285B7AD7"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588442FA" w14:textId="77777777" w:rsidR="00BE2EC3" w:rsidRPr="00C761BF" w:rsidRDefault="00BE2EC3" w:rsidP="00BE2EC3">
      <w:pPr>
        <w:widowControl w:val="0"/>
        <w:autoSpaceDE w:val="0"/>
        <w:autoSpaceDN w:val="0"/>
        <w:adjustRightInd w:val="0"/>
        <w:spacing w:line="319" w:lineRule="auto"/>
        <w:ind w:firstLine="709"/>
      </w:pPr>
      <w:r w:rsidRPr="00C761BF">
        <w:t xml:space="preserve">2.2.14. не производить никаких перепланировок, переустройства и переоборудования, в </w:t>
      </w:r>
      <w:proofErr w:type="spellStart"/>
      <w:r w:rsidRPr="00C761BF">
        <w:t>т.ч</w:t>
      </w:r>
      <w:proofErr w:type="spellEnd"/>
      <w:r w:rsidRPr="00C761BF">
        <w:t>. расположенных в них сетей и коммуникаций, без согласия Арендодателя;</w:t>
      </w:r>
    </w:p>
    <w:p w14:paraId="650A457D"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5618AFFD"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0C24661D"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B6E1AE8"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7A0B3535"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B052712"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2FB897E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57A88C3A" w14:textId="77777777" w:rsidR="00BE2EC3" w:rsidRPr="00C761BF" w:rsidRDefault="00BE2EC3" w:rsidP="00BE2EC3">
      <w:pPr>
        <w:widowControl w:val="0"/>
        <w:autoSpaceDE w:val="0"/>
        <w:autoSpaceDN w:val="0"/>
        <w:adjustRightInd w:val="0"/>
        <w:spacing w:line="319" w:lineRule="auto"/>
        <w:ind w:firstLine="709"/>
      </w:pPr>
      <w:r w:rsidRPr="00C761BF">
        <w:t xml:space="preserve">2.3.4. осуществлять фото- и </w:t>
      </w:r>
      <w:proofErr w:type="spellStart"/>
      <w:r w:rsidRPr="00C761BF">
        <w:t>видеофиксацию</w:t>
      </w:r>
      <w:proofErr w:type="spellEnd"/>
      <w:r w:rsidRPr="00C761BF">
        <w:t xml:space="preserve"> состояния Объекта.</w:t>
      </w:r>
    </w:p>
    <w:p w14:paraId="78186AF4"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5BCC0355"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3CA8B4E9"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2F31311A"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0D357FDA"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w:t>
      </w:r>
      <w:r w:rsidRPr="00C761BF">
        <w:lastRenderedPageBreak/>
        <w:t xml:space="preserve">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587673A9" w14:textId="77777777" w:rsidR="00931946" w:rsidRPr="00C761BF" w:rsidRDefault="00931946" w:rsidP="00931946">
      <w:pPr>
        <w:widowControl w:val="0"/>
        <w:autoSpaceDE w:val="0"/>
        <w:autoSpaceDN w:val="0"/>
        <w:adjustRightInd w:val="0"/>
        <w:ind w:firstLine="709"/>
      </w:pPr>
    </w:p>
    <w:p w14:paraId="533FED57"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5680FF5E"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DD18E0B"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5B430E1E"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368171BC"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w:t>
      </w:r>
      <w:proofErr w:type="spellStart"/>
      <w:r w:rsidRPr="00B30B3E">
        <w:t>кв.м</w:t>
      </w:r>
      <w:proofErr w:type="spellEnd"/>
      <w:r w:rsidRPr="00B30B3E">
        <w:t xml:space="preserve"> общей площади арендуемого помещения в размере </w:t>
      </w:r>
      <w:r>
        <w:t xml:space="preserve">________ </w:t>
      </w:r>
      <w:r w:rsidRPr="00B30B3E">
        <w:t>руб.</w:t>
      </w:r>
    </w:p>
    <w:p w14:paraId="1EF51529"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3B3993E5"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AEB9567"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2ACF68C3"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71F2BA3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07DF6EE2" w14:textId="4F7754F2"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3F13FC" w:rsidRPr="003F13FC">
        <w:rPr>
          <w:iCs/>
        </w:rPr>
        <w:t>125 000 (Сто двадцать пять тысяч рублей 00 коп.)</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21AD9AE9" w14:textId="77777777" w:rsidR="00BE2EC3" w:rsidRDefault="00BE2EC3" w:rsidP="00BE2EC3">
      <w:pPr>
        <w:widowControl w:val="0"/>
        <w:autoSpaceDE w:val="0"/>
        <w:autoSpaceDN w:val="0"/>
        <w:adjustRightInd w:val="0"/>
        <w:spacing w:line="319" w:lineRule="auto"/>
        <w:ind w:firstLine="709"/>
      </w:pPr>
    </w:p>
    <w:p w14:paraId="1C1CA913" w14:textId="77777777" w:rsidR="00713CF7" w:rsidRDefault="00713CF7" w:rsidP="00BE2EC3">
      <w:pPr>
        <w:widowControl w:val="0"/>
        <w:autoSpaceDE w:val="0"/>
        <w:autoSpaceDN w:val="0"/>
        <w:adjustRightInd w:val="0"/>
        <w:spacing w:line="319" w:lineRule="auto"/>
        <w:ind w:firstLine="709"/>
      </w:pPr>
    </w:p>
    <w:p w14:paraId="128EFBDF" w14:textId="77777777" w:rsidR="00713CF7" w:rsidRPr="004F5F49" w:rsidRDefault="00713CF7" w:rsidP="00BE2EC3">
      <w:pPr>
        <w:widowControl w:val="0"/>
        <w:autoSpaceDE w:val="0"/>
        <w:autoSpaceDN w:val="0"/>
        <w:adjustRightInd w:val="0"/>
        <w:spacing w:line="319" w:lineRule="auto"/>
        <w:ind w:firstLine="709"/>
      </w:pPr>
    </w:p>
    <w:p w14:paraId="126155CF"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t>4. Ответственность Сторон</w:t>
      </w:r>
    </w:p>
    <w:p w14:paraId="3B2597BA" w14:textId="77777777" w:rsidR="00BE2EC3" w:rsidRPr="004F5F49" w:rsidRDefault="00BE2EC3" w:rsidP="00BE2EC3">
      <w:pPr>
        <w:widowControl w:val="0"/>
        <w:autoSpaceDE w:val="0"/>
        <w:autoSpaceDN w:val="0"/>
        <w:adjustRightInd w:val="0"/>
        <w:spacing w:line="319" w:lineRule="auto"/>
        <w:ind w:firstLine="709"/>
      </w:pPr>
    </w:p>
    <w:p w14:paraId="2C3A96E2" w14:textId="77777777" w:rsidR="00BE2EC3" w:rsidRPr="004F5F49" w:rsidRDefault="00BE2EC3" w:rsidP="00BE2EC3">
      <w:pPr>
        <w:widowControl w:val="0"/>
        <w:autoSpaceDE w:val="0"/>
        <w:autoSpaceDN w:val="0"/>
        <w:adjustRightInd w:val="0"/>
        <w:spacing w:line="319" w:lineRule="auto"/>
        <w:ind w:firstLine="709"/>
      </w:pPr>
      <w:r w:rsidRPr="004F5F49">
        <w:lastRenderedPageBreak/>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5EBB2D8C" w14:textId="77777777" w:rsidR="00BE2EC3" w:rsidRPr="004F5F49" w:rsidRDefault="00BE2EC3" w:rsidP="00BE2EC3">
      <w:pPr>
        <w:widowControl w:val="0"/>
        <w:autoSpaceDE w:val="0"/>
        <w:autoSpaceDN w:val="0"/>
        <w:adjustRightInd w:val="0"/>
        <w:spacing w:line="319" w:lineRule="auto"/>
        <w:ind w:firstLine="709"/>
      </w:pPr>
      <w:r w:rsidRPr="004F5F49">
        <w:t xml:space="preserve">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w:t>
      </w:r>
      <w:proofErr w:type="spellStart"/>
      <w:r w:rsidRPr="004F5F49">
        <w:t>непредъявления</w:t>
      </w:r>
      <w:proofErr w:type="spellEnd"/>
      <w:r w:rsidRPr="004F5F49">
        <w:t xml:space="preserve"> Арендодателем требования неустойка не начисляется и не подлежит уплате.</w:t>
      </w:r>
    </w:p>
    <w:p w14:paraId="4DCF3EB5"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22A58058"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42397A99"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32211620"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3A5A9B99" w14:textId="77777777" w:rsidR="007A283C" w:rsidRPr="004F5F49" w:rsidRDefault="007A283C" w:rsidP="007A283C">
      <w:pPr>
        <w:widowControl w:val="0"/>
        <w:autoSpaceDE w:val="0"/>
        <w:autoSpaceDN w:val="0"/>
        <w:adjustRightInd w:val="0"/>
        <w:spacing w:line="319" w:lineRule="auto"/>
        <w:ind w:firstLine="709"/>
      </w:pPr>
    </w:p>
    <w:p w14:paraId="41100B7B"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1F9551CA"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6F7FA2"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56804E1B" w14:textId="77777777" w:rsidR="00BE2EC3" w:rsidRDefault="00BE2EC3" w:rsidP="00BE2EC3">
      <w:pPr>
        <w:widowControl w:val="0"/>
        <w:autoSpaceDE w:val="0"/>
        <w:autoSpaceDN w:val="0"/>
        <w:adjustRightInd w:val="0"/>
        <w:spacing w:line="319" w:lineRule="auto"/>
        <w:ind w:firstLine="709"/>
      </w:pPr>
    </w:p>
    <w:p w14:paraId="13413D00" w14:textId="77777777" w:rsidR="00BE2EC3" w:rsidRPr="00C761BF" w:rsidRDefault="00BE2EC3" w:rsidP="00BE2EC3">
      <w:pPr>
        <w:widowControl w:val="0"/>
        <w:autoSpaceDE w:val="0"/>
        <w:autoSpaceDN w:val="0"/>
        <w:adjustRightInd w:val="0"/>
        <w:spacing w:line="319" w:lineRule="auto"/>
        <w:ind w:firstLine="709"/>
      </w:pPr>
    </w:p>
    <w:p w14:paraId="48CDDEA6" w14:textId="77777777" w:rsidR="00BE2EC3" w:rsidRDefault="00BE2EC3" w:rsidP="00BE2EC3">
      <w:pPr>
        <w:widowControl w:val="0"/>
        <w:autoSpaceDE w:val="0"/>
        <w:autoSpaceDN w:val="0"/>
        <w:adjustRightInd w:val="0"/>
        <w:spacing w:line="319" w:lineRule="auto"/>
        <w:ind w:firstLine="709"/>
      </w:pPr>
      <w:r w:rsidRPr="00C761BF">
        <w:t xml:space="preserve">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w:t>
      </w:r>
      <w:r w:rsidRPr="00C761BF">
        <w:lastRenderedPageBreak/>
        <w:t>способов исполнения настоящего Договора либо, в случае невозможности их определения, достижения соглашения о его расторжении.</w:t>
      </w:r>
    </w:p>
    <w:p w14:paraId="1CE3623F" w14:textId="77777777" w:rsidR="00BE2EC3" w:rsidRPr="00C761BF" w:rsidRDefault="00BE2EC3" w:rsidP="00BE2EC3">
      <w:pPr>
        <w:widowControl w:val="0"/>
        <w:autoSpaceDE w:val="0"/>
        <w:autoSpaceDN w:val="0"/>
        <w:adjustRightInd w:val="0"/>
        <w:spacing w:line="319" w:lineRule="auto"/>
        <w:ind w:firstLine="709"/>
      </w:pPr>
    </w:p>
    <w:p w14:paraId="5A3CB97E"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6A4EFDC" w14:textId="77777777" w:rsidR="00BE2EC3" w:rsidRPr="00C761BF" w:rsidRDefault="00BE2EC3" w:rsidP="00BE2EC3">
      <w:pPr>
        <w:widowControl w:val="0"/>
        <w:autoSpaceDE w:val="0"/>
        <w:autoSpaceDN w:val="0"/>
        <w:adjustRightInd w:val="0"/>
        <w:spacing w:line="319" w:lineRule="auto"/>
        <w:ind w:firstLine="709"/>
      </w:pPr>
    </w:p>
    <w:p w14:paraId="6092CA00"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7A5C3E3C" w14:textId="77777777" w:rsidR="00BE2EC3" w:rsidRPr="00C761BF" w:rsidRDefault="00BE2EC3" w:rsidP="00BE2EC3">
      <w:pPr>
        <w:widowControl w:val="0"/>
        <w:autoSpaceDE w:val="0"/>
        <w:autoSpaceDN w:val="0"/>
        <w:adjustRightInd w:val="0"/>
        <w:spacing w:line="319" w:lineRule="auto"/>
        <w:ind w:firstLine="709"/>
      </w:pPr>
    </w:p>
    <w:p w14:paraId="3FCC74A4"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1A38056" w14:textId="77777777" w:rsidR="00BE2EC3" w:rsidRPr="00C761BF" w:rsidRDefault="00BE2EC3" w:rsidP="00BE2EC3">
      <w:pPr>
        <w:widowControl w:val="0"/>
        <w:autoSpaceDE w:val="0"/>
        <w:autoSpaceDN w:val="0"/>
        <w:adjustRightInd w:val="0"/>
        <w:spacing w:line="319" w:lineRule="auto"/>
        <w:ind w:firstLine="709"/>
      </w:pPr>
    </w:p>
    <w:p w14:paraId="187F2508"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rsidRPr="00C761BF">
        <w:t>Ростех</w:t>
      </w:r>
      <w:proofErr w:type="spellEnd"/>
      <w:r w:rsidRPr="00C761BF">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rsidRPr="00C761BF">
        <w:t>Ростех</w:t>
      </w:r>
      <w:proofErr w:type="spellEnd"/>
      <w:r w:rsidRPr="00C761BF">
        <w:t>» признаются Сторонами обязательными для исполнения, являются окончательными и не подлежат оспариванию.</w:t>
      </w:r>
    </w:p>
    <w:p w14:paraId="60BC69D0"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37343C76" w14:textId="77777777" w:rsidR="00BE2EC3" w:rsidRPr="00C761BF" w:rsidRDefault="00BE2EC3" w:rsidP="00BE2EC3">
      <w:pPr>
        <w:widowControl w:val="0"/>
        <w:autoSpaceDE w:val="0"/>
        <w:autoSpaceDN w:val="0"/>
        <w:adjustRightInd w:val="0"/>
        <w:spacing w:line="319" w:lineRule="auto"/>
        <w:ind w:firstLine="709"/>
        <w:outlineLvl w:val="2"/>
      </w:pPr>
    </w:p>
    <w:p w14:paraId="6A0043EC"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273A9266"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0D0F087B"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14C51DB8"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6911D6CF"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6C6AC187"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568F3B52"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4FE3AC8D" w14:textId="77777777" w:rsidR="00BE2EC3" w:rsidRDefault="00BE2EC3" w:rsidP="00BE2EC3">
      <w:pPr>
        <w:widowControl w:val="0"/>
        <w:autoSpaceDE w:val="0"/>
        <w:autoSpaceDN w:val="0"/>
        <w:adjustRightInd w:val="0"/>
        <w:spacing w:line="319" w:lineRule="auto"/>
        <w:ind w:firstLine="709"/>
        <w:outlineLvl w:val="2"/>
      </w:pPr>
    </w:p>
    <w:p w14:paraId="6C5F8F69" w14:textId="77777777" w:rsidR="00BE2EC3" w:rsidRPr="00C761BF" w:rsidRDefault="00BE2EC3" w:rsidP="00BE2EC3">
      <w:pPr>
        <w:widowControl w:val="0"/>
        <w:autoSpaceDE w:val="0"/>
        <w:autoSpaceDN w:val="0"/>
        <w:adjustRightInd w:val="0"/>
        <w:spacing w:line="319" w:lineRule="auto"/>
        <w:ind w:firstLine="709"/>
        <w:outlineLvl w:val="2"/>
      </w:pPr>
    </w:p>
    <w:p w14:paraId="290DA875"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0C0446FB"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1B23C0AF"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45A3C793"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372C2F9D" w14:textId="77777777" w:rsidR="00BE2EC3" w:rsidRDefault="00BE2EC3" w:rsidP="00BE2EC3">
      <w:pPr>
        <w:widowControl w:val="0"/>
        <w:autoSpaceDE w:val="0"/>
        <w:autoSpaceDN w:val="0"/>
        <w:adjustRightInd w:val="0"/>
        <w:spacing w:line="319" w:lineRule="auto"/>
        <w:ind w:firstLine="709"/>
        <w:outlineLvl w:val="2"/>
      </w:pPr>
    </w:p>
    <w:p w14:paraId="352B726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5ECFACA2"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120F0C23" w14:textId="77777777" w:rsidTr="001B3DF0">
        <w:trPr>
          <w:trHeight w:val="1600"/>
          <w:tblCellSpacing w:w="5" w:type="nil"/>
        </w:trPr>
        <w:tc>
          <w:tcPr>
            <w:tcW w:w="9316" w:type="dxa"/>
          </w:tcPr>
          <w:p w14:paraId="601EA1EF" w14:textId="77777777" w:rsidR="00BE2EC3" w:rsidRPr="00C761BF" w:rsidRDefault="00BE2EC3" w:rsidP="001B3DF0">
            <w:pPr>
              <w:widowControl w:val="0"/>
              <w:autoSpaceDE w:val="0"/>
              <w:autoSpaceDN w:val="0"/>
              <w:adjustRightInd w:val="0"/>
              <w:spacing w:line="319" w:lineRule="auto"/>
              <w:ind w:right="-40" w:firstLine="709"/>
            </w:pPr>
            <w:r w:rsidRPr="00C761BF">
              <w:t xml:space="preserve">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w:t>
            </w:r>
            <w:proofErr w:type="gramStart"/>
            <w:r w:rsidRPr="00C761BF">
              <w:t>ликвидации таких чрезвычайных ситуаций</w:t>
            </w:r>
            <w:proofErr w:type="gramEnd"/>
            <w:r w:rsidRPr="00C761BF">
              <w:t xml:space="preserve"> или их последствий.</w:t>
            </w:r>
          </w:p>
          <w:p w14:paraId="12373AEC"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6BDC3531"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79F1813F"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w:t>
            </w:r>
            <w:r w:rsidRPr="000C005C">
              <w:t>, тел.</w:t>
            </w:r>
            <w:r>
              <w:t>(496) 46-46-215.</w:t>
            </w:r>
            <w:r w:rsidRPr="00C761BF">
              <w:t xml:space="preserve"> </w:t>
            </w:r>
          </w:p>
          <w:p w14:paraId="40F8562E" w14:textId="77777777" w:rsidR="00BE2EC3" w:rsidRPr="00C761BF" w:rsidRDefault="00BE2EC3" w:rsidP="001B3DF0">
            <w:pPr>
              <w:widowControl w:val="0"/>
              <w:autoSpaceDE w:val="0"/>
              <w:autoSpaceDN w:val="0"/>
              <w:adjustRightInd w:val="0"/>
              <w:spacing w:line="319" w:lineRule="auto"/>
              <w:ind w:right="-40" w:firstLine="669"/>
            </w:pPr>
            <w:r w:rsidRPr="00C761BF">
              <w:t xml:space="preserve">9.3. Представителем Арендатора для обеспечения оперативного взаимодействия Сторон по настоящему Договору </w:t>
            </w:r>
            <w:proofErr w:type="gramStart"/>
            <w:r w:rsidRPr="00C761BF">
              <w:t>является  _</w:t>
            </w:r>
            <w:proofErr w:type="gramEnd"/>
            <w:r w:rsidRPr="00C761BF">
              <w:t>__________________________(указывается должность, Ф.И.О.), тел. ____________________, электронная почта __________________.</w:t>
            </w:r>
          </w:p>
        </w:tc>
      </w:tr>
    </w:tbl>
    <w:p w14:paraId="665163FE"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5B75F9D6" w14:textId="77777777" w:rsidR="00BE2EC3" w:rsidRPr="00C761BF" w:rsidRDefault="00BE2EC3" w:rsidP="00BE2EC3">
      <w:pPr>
        <w:widowControl w:val="0"/>
        <w:autoSpaceDE w:val="0"/>
        <w:autoSpaceDN w:val="0"/>
        <w:adjustRightInd w:val="0"/>
        <w:spacing w:line="319" w:lineRule="auto"/>
        <w:ind w:firstLine="709"/>
      </w:pPr>
      <w:r w:rsidRPr="00C761BF">
        <w:t>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57FE7C87" w14:textId="22A9AF01" w:rsidR="00BE2EC3" w:rsidRPr="00C761BF" w:rsidRDefault="00BE2EC3" w:rsidP="00BE2EC3">
      <w:pPr>
        <w:widowControl w:val="0"/>
        <w:autoSpaceDE w:val="0"/>
        <w:autoSpaceDN w:val="0"/>
        <w:adjustRightInd w:val="0"/>
        <w:spacing w:line="319" w:lineRule="auto"/>
        <w:ind w:firstLine="709"/>
      </w:pPr>
      <w:r w:rsidRPr="00C761BF">
        <w:t xml:space="preserve">9.6. Настоящий Договор вступает в действие со дня его подписания, применяется к </w:t>
      </w:r>
      <w:r w:rsidRPr="00C761BF">
        <w:lastRenderedPageBreak/>
        <w:t>отношениям, возникшим со дня подписания Сторонами акта приема-передачи Объекта, и действу</w:t>
      </w:r>
      <w:r>
        <w:t xml:space="preserve">ет </w:t>
      </w:r>
      <w:r w:rsidRPr="004F5F49">
        <w:t xml:space="preserve">до </w:t>
      </w:r>
      <w:r w:rsidR="00EF328A">
        <w:t>3</w:t>
      </w:r>
      <w:r w:rsidR="00881C31">
        <w:t>1</w:t>
      </w:r>
      <w:r w:rsidR="00467E4E" w:rsidRPr="004F5F49">
        <w:t>.</w:t>
      </w:r>
      <w:r w:rsidR="00F42B4E">
        <w:t>0</w:t>
      </w:r>
      <w:r w:rsidR="00881C31">
        <w:t>5</w:t>
      </w:r>
      <w:r w:rsidR="00467E4E" w:rsidRPr="004F5F49">
        <w:t>.20</w:t>
      </w:r>
      <w:r w:rsidR="0076765C" w:rsidRPr="0076765C">
        <w:t>2</w:t>
      </w:r>
      <w:r w:rsidR="00881C31">
        <w:t>4</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58FC3590"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5E9FAC14"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2E996225" w14:textId="77777777" w:rsidR="00BE2EC3" w:rsidRPr="00C761BF" w:rsidRDefault="00BE2EC3" w:rsidP="00BE2EC3">
      <w:pPr>
        <w:widowControl w:val="0"/>
        <w:autoSpaceDE w:val="0"/>
        <w:autoSpaceDN w:val="0"/>
        <w:adjustRightInd w:val="0"/>
        <w:spacing w:line="319" w:lineRule="auto"/>
        <w:ind w:firstLine="709"/>
      </w:pPr>
    </w:p>
    <w:p w14:paraId="4D56E7FA" w14:textId="77777777" w:rsidR="00BE2EC3" w:rsidRPr="00C761BF" w:rsidRDefault="00BE2EC3" w:rsidP="00BE2EC3">
      <w:pPr>
        <w:widowControl w:val="0"/>
        <w:autoSpaceDE w:val="0"/>
        <w:autoSpaceDN w:val="0"/>
        <w:adjustRightInd w:val="0"/>
        <w:spacing w:line="319" w:lineRule="auto"/>
        <w:jc w:val="center"/>
        <w:outlineLvl w:val="2"/>
      </w:pPr>
      <w:bookmarkStart w:id="37" w:name="Par304"/>
      <w:bookmarkEnd w:id="37"/>
      <w:r w:rsidRPr="00C761BF">
        <w:t>10. Адреса и реквизиты Сторон</w:t>
      </w:r>
    </w:p>
    <w:p w14:paraId="1A0E470D" w14:textId="77777777" w:rsidR="00BE2EC3" w:rsidRPr="00C761BF" w:rsidRDefault="00BE2EC3" w:rsidP="00BE2EC3">
      <w:pPr>
        <w:widowControl w:val="0"/>
        <w:autoSpaceDE w:val="0"/>
        <w:autoSpaceDN w:val="0"/>
        <w:adjustRightInd w:val="0"/>
        <w:spacing w:line="319" w:lineRule="auto"/>
        <w:ind w:firstLine="709"/>
      </w:pPr>
    </w:p>
    <w:p w14:paraId="30C88069"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5852E594" w14:textId="77777777" w:rsidTr="001B3DF0">
        <w:tc>
          <w:tcPr>
            <w:tcW w:w="4672" w:type="dxa"/>
          </w:tcPr>
          <w:p w14:paraId="16F308F3"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04AB0CBA" w14:textId="77777777" w:rsidR="00BE2EC3" w:rsidRPr="00C761BF" w:rsidRDefault="00BE2EC3" w:rsidP="001B3DF0">
            <w:pPr>
              <w:widowControl w:val="0"/>
              <w:autoSpaceDE w:val="0"/>
              <w:autoSpaceDN w:val="0"/>
              <w:adjustRightInd w:val="0"/>
              <w:spacing w:line="319" w:lineRule="auto"/>
              <w:ind w:firstLine="709"/>
            </w:pPr>
          </w:p>
          <w:p w14:paraId="3113E2C2" w14:textId="77777777" w:rsidR="00BE2EC3" w:rsidRPr="00C761BF" w:rsidRDefault="00BE2EC3" w:rsidP="001B3DF0">
            <w:pPr>
              <w:widowControl w:val="0"/>
              <w:autoSpaceDE w:val="0"/>
              <w:autoSpaceDN w:val="0"/>
              <w:adjustRightInd w:val="0"/>
              <w:spacing w:line="319" w:lineRule="auto"/>
              <w:ind w:firstLine="709"/>
            </w:pPr>
          </w:p>
          <w:p w14:paraId="62EF063D"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06CF433B"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4316CFF9" w14:textId="77777777" w:rsidTr="001B3DF0">
        <w:tc>
          <w:tcPr>
            <w:tcW w:w="4672" w:type="dxa"/>
          </w:tcPr>
          <w:p w14:paraId="7F3E52FA" w14:textId="57B916F3" w:rsidR="00BE2EC3" w:rsidRPr="00C761BF" w:rsidRDefault="00BC36F4" w:rsidP="001B3DF0">
            <w:pPr>
              <w:widowControl w:val="0"/>
              <w:autoSpaceDE w:val="0"/>
              <w:autoSpaceDN w:val="0"/>
              <w:adjustRightInd w:val="0"/>
              <w:spacing w:line="319" w:lineRule="auto"/>
              <w:ind w:firstLine="709"/>
            </w:pPr>
            <w:r>
              <w:t>Управляющи</w:t>
            </w:r>
            <w:r w:rsidR="00BE2EC3" w:rsidRPr="00C761BF">
              <w:t>й директор</w:t>
            </w:r>
          </w:p>
          <w:p w14:paraId="15023676"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10F0073D"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35275B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6D7BD7E8" w14:textId="77777777" w:rsidR="00BE2EC3" w:rsidRPr="00C761BF" w:rsidRDefault="00BE2EC3" w:rsidP="001B3DF0">
            <w:pPr>
              <w:widowControl w:val="0"/>
              <w:autoSpaceDE w:val="0"/>
              <w:autoSpaceDN w:val="0"/>
              <w:adjustRightInd w:val="0"/>
              <w:spacing w:line="319" w:lineRule="auto"/>
              <w:ind w:firstLine="709"/>
            </w:pPr>
          </w:p>
        </w:tc>
      </w:tr>
    </w:tbl>
    <w:p w14:paraId="5D35647D" w14:textId="77777777" w:rsidR="00BE2EC3" w:rsidRPr="00C761BF" w:rsidRDefault="00BE2EC3" w:rsidP="00BE2EC3">
      <w:pPr>
        <w:widowControl w:val="0"/>
        <w:autoSpaceDE w:val="0"/>
        <w:autoSpaceDN w:val="0"/>
        <w:adjustRightInd w:val="0"/>
        <w:spacing w:line="271" w:lineRule="auto"/>
        <w:ind w:left="4956"/>
        <w:jc w:val="left"/>
      </w:pPr>
      <w:bookmarkStart w:id="38" w:name="Par310"/>
      <w:bookmarkEnd w:id="38"/>
    </w:p>
    <w:p w14:paraId="645CF1DD" w14:textId="77777777" w:rsidR="00BE2EC3" w:rsidRPr="00C761BF" w:rsidRDefault="00BE2EC3" w:rsidP="00BE2EC3">
      <w:pPr>
        <w:widowControl w:val="0"/>
        <w:autoSpaceDE w:val="0"/>
        <w:autoSpaceDN w:val="0"/>
        <w:adjustRightInd w:val="0"/>
        <w:spacing w:line="271" w:lineRule="auto"/>
        <w:ind w:left="4956"/>
        <w:jc w:val="left"/>
      </w:pPr>
    </w:p>
    <w:p w14:paraId="5CB79F0C" w14:textId="77777777" w:rsidR="00A365CF" w:rsidRDefault="00A365CF" w:rsidP="00A365CF">
      <w:pPr>
        <w:widowControl w:val="0"/>
        <w:autoSpaceDE w:val="0"/>
        <w:autoSpaceDN w:val="0"/>
        <w:adjustRightInd w:val="0"/>
        <w:spacing w:line="271" w:lineRule="auto"/>
        <w:ind w:left="4956"/>
        <w:jc w:val="left"/>
      </w:pPr>
    </w:p>
    <w:p w14:paraId="0B5D818E" w14:textId="77777777" w:rsidR="007A283C" w:rsidRDefault="007A283C" w:rsidP="00A365CF">
      <w:pPr>
        <w:widowControl w:val="0"/>
        <w:autoSpaceDE w:val="0"/>
        <w:autoSpaceDN w:val="0"/>
        <w:adjustRightInd w:val="0"/>
        <w:spacing w:line="271" w:lineRule="auto"/>
        <w:ind w:left="4956"/>
        <w:jc w:val="left"/>
      </w:pPr>
    </w:p>
    <w:p w14:paraId="1D3FD12C" w14:textId="77777777" w:rsidR="007A283C" w:rsidRDefault="007A283C" w:rsidP="00A365CF">
      <w:pPr>
        <w:widowControl w:val="0"/>
        <w:autoSpaceDE w:val="0"/>
        <w:autoSpaceDN w:val="0"/>
        <w:adjustRightInd w:val="0"/>
        <w:spacing w:line="271" w:lineRule="auto"/>
        <w:ind w:left="4956"/>
        <w:jc w:val="left"/>
      </w:pPr>
    </w:p>
    <w:p w14:paraId="34483B62" w14:textId="77777777" w:rsidR="007A283C" w:rsidRDefault="007A283C" w:rsidP="00A365CF">
      <w:pPr>
        <w:widowControl w:val="0"/>
        <w:autoSpaceDE w:val="0"/>
        <w:autoSpaceDN w:val="0"/>
        <w:adjustRightInd w:val="0"/>
        <w:spacing w:line="271" w:lineRule="auto"/>
        <w:ind w:left="4956"/>
        <w:jc w:val="left"/>
      </w:pPr>
    </w:p>
    <w:p w14:paraId="521AF37F" w14:textId="77777777" w:rsidR="007A283C" w:rsidRPr="00C761BF" w:rsidRDefault="007A283C" w:rsidP="00A365CF">
      <w:pPr>
        <w:widowControl w:val="0"/>
        <w:autoSpaceDE w:val="0"/>
        <w:autoSpaceDN w:val="0"/>
        <w:adjustRightInd w:val="0"/>
        <w:spacing w:line="271" w:lineRule="auto"/>
        <w:ind w:left="4956"/>
        <w:jc w:val="left"/>
      </w:pPr>
    </w:p>
    <w:p w14:paraId="6EFC2141" w14:textId="77777777" w:rsidR="00A365CF" w:rsidRDefault="00A365CF" w:rsidP="00A365CF">
      <w:pPr>
        <w:widowControl w:val="0"/>
        <w:autoSpaceDE w:val="0"/>
        <w:autoSpaceDN w:val="0"/>
        <w:adjustRightInd w:val="0"/>
        <w:spacing w:line="271" w:lineRule="auto"/>
        <w:ind w:left="4956"/>
        <w:jc w:val="left"/>
      </w:pPr>
    </w:p>
    <w:p w14:paraId="5994BDD0" w14:textId="77777777" w:rsidR="00282A37" w:rsidRDefault="00282A37" w:rsidP="00A365CF">
      <w:pPr>
        <w:widowControl w:val="0"/>
        <w:autoSpaceDE w:val="0"/>
        <w:autoSpaceDN w:val="0"/>
        <w:adjustRightInd w:val="0"/>
        <w:spacing w:line="271" w:lineRule="auto"/>
        <w:ind w:left="4956"/>
        <w:jc w:val="left"/>
      </w:pPr>
    </w:p>
    <w:p w14:paraId="3A42B080" w14:textId="77777777" w:rsidR="00282A37" w:rsidRDefault="00282A37" w:rsidP="00A365CF">
      <w:pPr>
        <w:widowControl w:val="0"/>
        <w:autoSpaceDE w:val="0"/>
        <w:autoSpaceDN w:val="0"/>
        <w:adjustRightInd w:val="0"/>
        <w:spacing w:line="271" w:lineRule="auto"/>
        <w:ind w:left="4956"/>
        <w:jc w:val="left"/>
      </w:pPr>
    </w:p>
    <w:p w14:paraId="2B79F378" w14:textId="77777777" w:rsidR="00C76941" w:rsidRDefault="00C76941" w:rsidP="00A365CF">
      <w:pPr>
        <w:widowControl w:val="0"/>
        <w:autoSpaceDE w:val="0"/>
        <w:autoSpaceDN w:val="0"/>
        <w:adjustRightInd w:val="0"/>
        <w:spacing w:line="271" w:lineRule="auto"/>
        <w:ind w:left="4956"/>
        <w:jc w:val="left"/>
      </w:pPr>
    </w:p>
    <w:p w14:paraId="007E1BB0" w14:textId="77777777" w:rsidR="00ED0A7D" w:rsidRDefault="00ED0A7D" w:rsidP="00A365CF">
      <w:pPr>
        <w:widowControl w:val="0"/>
        <w:autoSpaceDE w:val="0"/>
        <w:autoSpaceDN w:val="0"/>
        <w:adjustRightInd w:val="0"/>
        <w:spacing w:line="271" w:lineRule="auto"/>
        <w:ind w:left="4956"/>
        <w:jc w:val="left"/>
      </w:pPr>
    </w:p>
    <w:p w14:paraId="00F8E14B" w14:textId="77777777" w:rsidR="00ED0A7D" w:rsidRDefault="00ED0A7D" w:rsidP="00A365CF">
      <w:pPr>
        <w:widowControl w:val="0"/>
        <w:autoSpaceDE w:val="0"/>
        <w:autoSpaceDN w:val="0"/>
        <w:adjustRightInd w:val="0"/>
        <w:spacing w:line="271" w:lineRule="auto"/>
        <w:ind w:left="4956"/>
        <w:jc w:val="left"/>
      </w:pPr>
    </w:p>
    <w:p w14:paraId="66E7B01E" w14:textId="77777777" w:rsidR="00467E4E" w:rsidRDefault="00467E4E" w:rsidP="00A365CF">
      <w:pPr>
        <w:widowControl w:val="0"/>
        <w:autoSpaceDE w:val="0"/>
        <w:autoSpaceDN w:val="0"/>
        <w:adjustRightInd w:val="0"/>
        <w:spacing w:line="271" w:lineRule="auto"/>
        <w:ind w:left="4956"/>
        <w:jc w:val="left"/>
      </w:pPr>
    </w:p>
    <w:p w14:paraId="615C6B3D" w14:textId="77777777" w:rsidR="00F47511" w:rsidRDefault="00F47511" w:rsidP="00A365CF">
      <w:pPr>
        <w:widowControl w:val="0"/>
        <w:autoSpaceDE w:val="0"/>
        <w:autoSpaceDN w:val="0"/>
        <w:adjustRightInd w:val="0"/>
        <w:spacing w:line="271" w:lineRule="auto"/>
        <w:ind w:left="4956"/>
        <w:jc w:val="left"/>
      </w:pPr>
    </w:p>
    <w:p w14:paraId="318AE9D0" w14:textId="77777777" w:rsidR="00F47511" w:rsidRDefault="00F47511" w:rsidP="00A365CF">
      <w:pPr>
        <w:widowControl w:val="0"/>
        <w:autoSpaceDE w:val="0"/>
        <w:autoSpaceDN w:val="0"/>
        <w:adjustRightInd w:val="0"/>
        <w:spacing w:line="271" w:lineRule="auto"/>
        <w:ind w:left="4956"/>
        <w:jc w:val="left"/>
      </w:pPr>
    </w:p>
    <w:p w14:paraId="3938A48F" w14:textId="77777777" w:rsidR="00F47511" w:rsidRDefault="00F47511" w:rsidP="00A365CF">
      <w:pPr>
        <w:widowControl w:val="0"/>
        <w:autoSpaceDE w:val="0"/>
        <w:autoSpaceDN w:val="0"/>
        <w:adjustRightInd w:val="0"/>
        <w:spacing w:line="271" w:lineRule="auto"/>
        <w:ind w:left="4956"/>
        <w:jc w:val="left"/>
      </w:pPr>
    </w:p>
    <w:p w14:paraId="4D0DCD2D" w14:textId="77777777" w:rsidR="00467E4E" w:rsidRDefault="00467E4E" w:rsidP="00A365CF">
      <w:pPr>
        <w:widowControl w:val="0"/>
        <w:autoSpaceDE w:val="0"/>
        <w:autoSpaceDN w:val="0"/>
        <w:adjustRightInd w:val="0"/>
        <w:spacing w:line="271" w:lineRule="auto"/>
        <w:ind w:left="4956"/>
        <w:jc w:val="left"/>
      </w:pPr>
    </w:p>
    <w:p w14:paraId="25851F46" w14:textId="77777777" w:rsidR="00467E4E" w:rsidRDefault="00467E4E" w:rsidP="00A365CF">
      <w:pPr>
        <w:widowControl w:val="0"/>
        <w:autoSpaceDE w:val="0"/>
        <w:autoSpaceDN w:val="0"/>
        <w:adjustRightInd w:val="0"/>
        <w:spacing w:line="271" w:lineRule="auto"/>
        <w:ind w:left="4956"/>
        <w:jc w:val="left"/>
      </w:pPr>
    </w:p>
    <w:p w14:paraId="7F0D97CB" w14:textId="77777777" w:rsidR="00192750" w:rsidRDefault="00192750" w:rsidP="00A365CF">
      <w:pPr>
        <w:widowControl w:val="0"/>
        <w:autoSpaceDE w:val="0"/>
        <w:autoSpaceDN w:val="0"/>
        <w:adjustRightInd w:val="0"/>
        <w:spacing w:line="271" w:lineRule="auto"/>
        <w:ind w:left="4956"/>
        <w:jc w:val="left"/>
      </w:pPr>
    </w:p>
    <w:p w14:paraId="47853F02" w14:textId="77777777" w:rsidR="00467E4E" w:rsidRDefault="00467E4E" w:rsidP="00A365CF">
      <w:pPr>
        <w:widowControl w:val="0"/>
        <w:autoSpaceDE w:val="0"/>
        <w:autoSpaceDN w:val="0"/>
        <w:adjustRightInd w:val="0"/>
        <w:spacing w:line="271" w:lineRule="auto"/>
        <w:ind w:left="4956"/>
        <w:jc w:val="left"/>
      </w:pPr>
    </w:p>
    <w:p w14:paraId="5DCEF7BB" w14:textId="77777777" w:rsidR="00282A37" w:rsidRPr="00C761BF" w:rsidRDefault="00282A37" w:rsidP="00A365CF">
      <w:pPr>
        <w:widowControl w:val="0"/>
        <w:autoSpaceDE w:val="0"/>
        <w:autoSpaceDN w:val="0"/>
        <w:adjustRightInd w:val="0"/>
        <w:spacing w:line="271" w:lineRule="auto"/>
        <w:ind w:left="4956"/>
        <w:jc w:val="left"/>
      </w:pPr>
    </w:p>
    <w:p w14:paraId="6802B020"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4A2BAABE"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0842232D"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6C4C3B41"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438A1883" w14:textId="77777777" w:rsidR="00A365CF" w:rsidRDefault="00A365CF" w:rsidP="00A365CF">
      <w:pPr>
        <w:widowControl w:val="0"/>
        <w:autoSpaceDE w:val="0"/>
        <w:autoSpaceDN w:val="0"/>
        <w:adjustRightInd w:val="0"/>
        <w:spacing w:line="319" w:lineRule="auto"/>
        <w:ind w:firstLine="709"/>
      </w:pPr>
    </w:p>
    <w:p w14:paraId="23DB22A6"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28CCF19A" w14:textId="77777777" w:rsidR="00A365CF" w:rsidRPr="00C761BF" w:rsidRDefault="00A365CF" w:rsidP="00A365CF">
      <w:pPr>
        <w:widowControl w:val="0"/>
        <w:autoSpaceDE w:val="0"/>
        <w:autoSpaceDN w:val="0"/>
        <w:adjustRightInd w:val="0"/>
        <w:spacing w:line="319" w:lineRule="auto"/>
        <w:ind w:firstLine="709"/>
        <w:rPr>
          <w:i/>
        </w:rPr>
      </w:pPr>
    </w:p>
    <w:p w14:paraId="595D7CBB" w14:textId="77777777" w:rsidR="00A365CF" w:rsidRPr="00C761BF" w:rsidRDefault="00A365CF" w:rsidP="00A365CF">
      <w:pPr>
        <w:widowControl w:val="0"/>
        <w:autoSpaceDE w:val="0"/>
        <w:autoSpaceDN w:val="0"/>
        <w:adjustRightInd w:val="0"/>
        <w:spacing w:line="319" w:lineRule="auto"/>
        <w:ind w:firstLine="709"/>
      </w:pPr>
    </w:p>
    <w:p w14:paraId="7286FF53"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3FFE1AD9" w14:textId="77777777" w:rsidR="00A365CF" w:rsidRDefault="00A365CF" w:rsidP="00A365CF">
      <w:pPr>
        <w:widowControl w:val="0"/>
        <w:autoSpaceDE w:val="0"/>
        <w:autoSpaceDN w:val="0"/>
        <w:adjustRightInd w:val="0"/>
        <w:spacing w:line="319" w:lineRule="auto"/>
        <w:ind w:firstLine="709"/>
      </w:pPr>
    </w:p>
    <w:p w14:paraId="1258CEE0"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29837A29" w14:textId="77777777" w:rsidTr="00556EA3">
        <w:tc>
          <w:tcPr>
            <w:tcW w:w="4672" w:type="dxa"/>
          </w:tcPr>
          <w:p w14:paraId="74052B4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0559728C" w14:textId="77777777" w:rsidR="00A365CF" w:rsidRPr="00C761BF" w:rsidRDefault="00A365CF" w:rsidP="00556EA3">
            <w:pPr>
              <w:widowControl w:val="0"/>
              <w:autoSpaceDE w:val="0"/>
              <w:autoSpaceDN w:val="0"/>
              <w:adjustRightInd w:val="0"/>
              <w:spacing w:line="319" w:lineRule="auto"/>
              <w:ind w:firstLine="709"/>
            </w:pPr>
          </w:p>
          <w:p w14:paraId="538C2A2B" w14:textId="77777777" w:rsidR="00A365CF" w:rsidRPr="00C761BF" w:rsidRDefault="00A365CF" w:rsidP="00556EA3">
            <w:pPr>
              <w:widowControl w:val="0"/>
              <w:autoSpaceDE w:val="0"/>
              <w:autoSpaceDN w:val="0"/>
              <w:adjustRightInd w:val="0"/>
              <w:spacing w:line="319" w:lineRule="auto"/>
              <w:ind w:firstLine="709"/>
            </w:pPr>
          </w:p>
          <w:p w14:paraId="433A8E22" w14:textId="77777777" w:rsidR="00A365CF" w:rsidRPr="00C761BF" w:rsidRDefault="00A365CF" w:rsidP="00556EA3">
            <w:pPr>
              <w:widowControl w:val="0"/>
              <w:autoSpaceDE w:val="0"/>
              <w:autoSpaceDN w:val="0"/>
              <w:adjustRightInd w:val="0"/>
              <w:spacing w:line="319" w:lineRule="auto"/>
              <w:ind w:firstLine="709"/>
            </w:pPr>
          </w:p>
          <w:p w14:paraId="386B9860" w14:textId="77777777" w:rsidR="00A365CF" w:rsidRPr="00C761BF" w:rsidRDefault="00A365CF" w:rsidP="00556EA3">
            <w:pPr>
              <w:widowControl w:val="0"/>
              <w:autoSpaceDE w:val="0"/>
              <w:autoSpaceDN w:val="0"/>
              <w:adjustRightInd w:val="0"/>
              <w:spacing w:line="319" w:lineRule="auto"/>
              <w:ind w:firstLine="709"/>
            </w:pPr>
          </w:p>
          <w:p w14:paraId="12C1758B" w14:textId="77777777" w:rsidR="00A365CF" w:rsidRPr="00C761BF" w:rsidRDefault="00A365CF" w:rsidP="00556EA3">
            <w:pPr>
              <w:widowControl w:val="0"/>
              <w:autoSpaceDE w:val="0"/>
              <w:autoSpaceDN w:val="0"/>
              <w:adjustRightInd w:val="0"/>
              <w:spacing w:line="319" w:lineRule="auto"/>
              <w:ind w:firstLine="709"/>
            </w:pPr>
          </w:p>
          <w:p w14:paraId="22C700BB" w14:textId="77777777" w:rsidR="00A365CF" w:rsidRPr="00C761BF" w:rsidRDefault="00A365CF" w:rsidP="00556EA3">
            <w:pPr>
              <w:widowControl w:val="0"/>
              <w:autoSpaceDE w:val="0"/>
              <w:autoSpaceDN w:val="0"/>
              <w:adjustRightInd w:val="0"/>
              <w:spacing w:line="319" w:lineRule="auto"/>
              <w:ind w:firstLine="709"/>
            </w:pPr>
          </w:p>
          <w:p w14:paraId="4773D85B"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423FED6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E10C164" w14:textId="77777777" w:rsidTr="00556EA3">
        <w:tc>
          <w:tcPr>
            <w:tcW w:w="4672" w:type="dxa"/>
          </w:tcPr>
          <w:p w14:paraId="33F24665" w14:textId="3CCA3D1F" w:rsidR="00A365CF" w:rsidRPr="00C761BF" w:rsidRDefault="00BC36F4" w:rsidP="00556EA3">
            <w:pPr>
              <w:widowControl w:val="0"/>
              <w:autoSpaceDE w:val="0"/>
              <w:autoSpaceDN w:val="0"/>
              <w:adjustRightInd w:val="0"/>
              <w:spacing w:line="319" w:lineRule="auto"/>
              <w:ind w:firstLine="709"/>
            </w:pPr>
            <w:r>
              <w:t>Управляющи</w:t>
            </w:r>
            <w:r w:rsidR="00A365CF" w:rsidRPr="00C761BF">
              <w:t>й директор</w:t>
            </w:r>
          </w:p>
          <w:p w14:paraId="70835FD0" w14:textId="77777777" w:rsidR="00A365CF" w:rsidRPr="00C761BF" w:rsidRDefault="00A365CF" w:rsidP="00556EA3">
            <w:pPr>
              <w:widowControl w:val="0"/>
              <w:autoSpaceDE w:val="0"/>
              <w:autoSpaceDN w:val="0"/>
              <w:adjustRightInd w:val="0"/>
              <w:spacing w:line="319" w:lineRule="auto"/>
              <w:ind w:firstLine="709"/>
            </w:pPr>
          </w:p>
          <w:p w14:paraId="7AFFA792" w14:textId="77777777" w:rsidR="00A365CF" w:rsidRPr="00C761BF" w:rsidRDefault="00A365CF" w:rsidP="00556EA3">
            <w:pPr>
              <w:widowControl w:val="0"/>
              <w:autoSpaceDE w:val="0"/>
              <w:autoSpaceDN w:val="0"/>
              <w:adjustRightInd w:val="0"/>
              <w:spacing w:line="319" w:lineRule="auto"/>
              <w:ind w:firstLine="709"/>
            </w:pPr>
          </w:p>
          <w:p w14:paraId="3CCC735E" w14:textId="77777777" w:rsidR="00A365CF" w:rsidRPr="00C761BF" w:rsidRDefault="00A365CF" w:rsidP="00556EA3">
            <w:pPr>
              <w:widowControl w:val="0"/>
              <w:autoSpaceDE w:val="0"/>
              <w:autoSpaceDN w:val="0"/>
              <w:adjustRightInd w:val="0"/>
              <w:spacing w:line="319" w:lineRule="auto"/>
              <w:ind w:firstLine="709"/>
            </w:pPr>
          </w:p>
          <w:p w14:paraId="0A72A336"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6AEBFBB9"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7A24CF61" w14:textId="77777777" w:rsidR="00A365CF" w:rsidRPr="00C761BF" w:rsidRDefault="00A365CF" w:rsidP="00556EA3">
            <w:pPr>
              <w:widowControl w:val="0"/>
              <w:autoSpaceDE w:val="0"/>
              <w:autoSpaceDN w:val="0"/>
              <w:adjustRightInd w:val="0"/>
              <w:spacing w:line="319" w:lineRule="auto"/>
              <w:ind w:firstLine="709"/>
            </w:pPr>
          </w:p>
          <w:p w14:paraId="7134C115" w14:textId="77777777" w:rsidR="00A365CF" w:rsidRPr="00C761BF" w:rsidRDefault="00A365CF" w:rsidP="00556EA3">
            <w:pPr>
              <w:widowControl w:val="0"/>
              <w:autoSpaceDE w:val="0"/>
              <w:autoSpaceDN w:val="0"/>
              <w:adjustRightInd w:val="0"/>
              <w:spacing w:line="319" w:lineRule="auto"/>
              <w:ind w:firstLine="709"/>
            </w:pPr>
          </w:p>
          <w:p w14:paraId="0FE044C8" w14:textId="77777777" w:rsidR="00A365CF" w:rsidRPr="00C761BF" w:rsidRDefault="00A365CF" w:rsidP="00556EA3">
            <w:pPr>
              <w:widowControl w:val="0"/>
              <w:autoSpaceDE w:val="0"/>
              <w:autoSpaceDN w:val="0"/>
              <w:adjustRightInd w:val="0"/>
              <w:spacing w:line="319" w:lineRule="auto"/>
              <w:ind w:firstLine="709"/>
            </w:pPr>
          </w:p>
          <w:p w14:paraId="29BB73C4"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1754E825" w14:textId="77777777" w:rsidR="00A365CF" w:rsidRDefault="00A365CF" w:rsidP="00556EA3">
            <w:pPr>
              <w:widowControl w:val="0"/>
              <w:autoSpaceDE w:val="0"/>
              <w:autoSpaceDN w:val="0"/>
              <w:adjustRightInd w:val="0"/>
              <w:spacing w:line="319" w:lineRule="auto"/>
              <w:ind w:firstLine="709"/>
            </w:pPr>
          </w:p>
          <w:p w14:paraId="2F5A80ED" w14:textId="77777777" w:rsidR="00282A37" w:rsidRPr="00C761BF" w:rsidRDefault="00282A37" w:rsidP="00ED0A7D">
            <w:pPr>
              <w:widowControl w:val="0"/>
              <w:autoSpaceDE w:val="0"/>
              <w:autoSpaceDN w:val="0"/>
              <w:adjustRightInd w:val="0"/>
              <w:spacing w:line="319" w:lineRule="auto"/>
            </w:pPr>
          </w:p>
        </w:tc>
      </w:tr>
    </w:tbl>
    <w:p w14:paraId="23D7E322" w14:textId="24FF8250" w:rsidR="00A365CF" w:rsidRDefault="00A365CF" w:rsidP="00A365CF">
      <w:pPr>
        <w:widowControl w:val="0"/>
        <w:shd w:val="clear" w:color="auto" w:fill="FFFFFF"/>
        <w:tabs>
          <w:tab w:val="left" w:pos="1418"/>
        </w:tabs>
        <w:spacing w:line="271" w:lineRule="auto"/>
        <w:ind w:left="6372"/>
        <w:jc w:val="left"/>
      </w:pPr>
    </w:p>
    <w:p w14:paraId="79370F40" w14:textId="52D311CD" w:rsidR="007A4DC9" w:rsidRDefault="007A4DC9" w:rsidP="00A365CF">
      <w:pPr>
        <w:widowControl w:val="0"/>
        <w:shd w:val="clear" w:color="auto" w:fill="FFFFFF"/>
        <w:tabs>
          <w:tab w:val="left" w:pos="1418"/>
        </w:tabs>
        <w:spacing w:line="271" w:lineRule="auto"/>
        <w:ind w:left="6372"/>
        <w:jc w:val="left"/>
      </w:pPr>
    </w:p>
    <w:p w14:paraId="065ECE3A" w14:textId="16F41494" w:rsidR="007A4DC9" w:rsidRDefault="007A4DC9" w:rsidP="00A365CF">
      <w:pPr>
        <w:widowControl w:val="0"/>
        <w:shd w:val="clear" w:color="auto" w:fill="FFFFFF"/>
        <w:tabs>
          <w:tab w:val="left" w:pos="1418"/>
        </w:tabs>
        <w:spacing w:line="271" w:lineRule="auto"/>
        <w:ind w:left="6372"/>
        <w:jc w:val="left"/>
      </w:pPr>
    </w:p>
    <w:p w14:paraId="2CC625B1" w14:textId="36CE8EAD" w:rsidR="007A4DC9" w:rsidRDefault="007A4DC9" w:rsidP="00A365CF">
      <w:pPr>
        <w:widowControl w:val="0"/>
        <w:shd w:val="clear" w:color="auto" w:fill="FFFFFF"/>
        <w:tabs>
          <w:tab w:val="left" w:pos="1418"/>
        </w:tabs>
        <w:spacing w:line="271" w:lineRule="auto"/>
        <w:ind w:left="6372"/>
        <w:jc w:val="left"/>
      </w:pPr>
    </w:p>
    <w:p w14:paraId="2D4459B1" w14:textId="7FE4B3FD" w:rsidR="007A4DC9" w:rsidRDefault="007A4DC9" w:rsidP="00A365CF">
      <w:pPr>
        <w:widowControl w:val="0"/>
        <w:shd w:val="clear" w:color="auto" w:fill="FFFFFF"/>
        <w:tabs>
          <w:tab w:val="left" w:pos="1418"/>
        </w:tabs>
        <w:spacing w:line="271" w:lineRule="auto"/>
        <w:ind w:left="6372"/>
        <w:jc w:val="left"/>
      </w:pPr>
    </w:p>
    <w:p w14:paraId="03D9F1DE" w14:textId="77777777" w:rsidR="007A4DC9" w:rsidRDefault="007A4DC9" w:rsidP="00A365CF">
      <w:pPr>
        <w:widowControl w:val="0"/>
        <w:shd w:val="clear" w:color="auto" w:fill="FFFFFF"/>
        <w:tabs>
          <w:tab w:val="left" w:pos="1418"/>
        </w:tabs>
        <w:spacing w:line="271" w:lineRule="auto"/>
        <w:ind w:left="6372"/>
        <w:jc w:val="left"/>
      </w:pPr>
    </w:p>
    <w:p w14:paraId="2C3165F8" w14:textId="77777777" w:rsidR="0027692F" w:rsidRDefault="0027692F" w:rsidP="00A365CF">
      <w:pPr>
        <w:widowControl w:val="0"/>
        <w:shd w:val="clear" w:color="auto" w:fill="FFFFFF"/>
        <w:tabs>
          <w:tab w:val="left" w:pos="1418"/>
        </w:tabs>
        <w:spacing w:line="271" w:lineRule="auto"/>
        <w:ind w:left="6372"/>
        <w:jc w:val="left"/>
      </w:pPr>
    </w:p>
    <w:p w14:paraId="7E21B408" w14:textId="77777777" w:rsidR="00A365CF" w:rsidRPr="00C761BF" w:rsidRDefault="00A365CF" w:rsidP="00A365CF">
      <w:pPr>
        <w:widowControl w:val="0"/>
        <w:shd w:val="clear" w:color="auto" w:fill="FFFFFF"/>
        <w:tabs>
          <w:tab w:val="left" w:pos="1418"/>
        </w:tabs>
        <w:spacing w:line="271" w:lineRule="auto"/>
        <w:ind w:left="6372"/>
        <w:jc w:val="left"/>
      </w:pPr>
      <w:r w:rsidRPr="00C761BF">
        <w:t>Приложение № 2</w:t>
      </w:r>
    </w:p>
    <w:p w14:paraId="6E04880C"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3EE418FD"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недвижимого имущества</w:t>
      </w:r>
    </w:p>
    <w:p w14:paraId="4F9F79A7"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340ACA0B"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1CF5E1B0"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1FDFE0AD"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6ABB081D"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24333460"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5B6D19AB"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037EAA5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2D5875D6" w14:textId="77777777" w:rsidR="00A365CF" w:rsidRPr="00C761BF" w:rsidRDefault="00A365CF" w:rsidP="00A365CF">
      <w:pPr>
        <w:widowControl w:val="0"/>
        <w:autoSpaceDE w:val="0"/>
        <w:autoSpaceDN w:val="0"/>
        <w:adjustRightInd w:val="0"/>
        <w:spacing w:line="319" w:lineRule="auto"/>
        <w:ind w:firstLine="709"/>
        <w:jc w:val="right"/>
      </w:pPr>
    </w:p>
    <w:p w14:paraId="35AD641E" w14:textId="77777777" w:rsidR="00A365CF" w:rsidRPr="00C761BF" w:rsidRDefault="00A365CF" w:rsidP="00A365CF">
      <w:pPr>
        <w:widowControl w:val="0"/>
        <w:autoSpaceDE w:val="0"/>
        <w:autoSpaceDN w:val="0"/>
        <w:adjustRightInd w:val="0"/>
        <w:spacing w:line="271" w:lineRule="auto"/>
        <w:jc w:val="center"/>
        <w:outlineLvl w:val="2"/>
        <w:rPr>
          <w:b/>
          <w:bCs/>
        </w:rPr>
      </w:pPr>
      <w:bookmarkStart w:id="39" w:name="Par316"/>
      <w:bookmarkEnd w:id="39"/>
      <w:r w:rsidRPr="00C761BF">
        <w:rPr>
          <w:b/>
          <w:bCs/>
        </w:rPr>
        <w:t>АКТ</w:t>
      </w:r>
    </w:p>
    <w:p w14:paraId="57E6906A"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433F1138" w14:textId="77777777" w:rsidR="00A365CF" w:rsidRPr="00C761BF" w:rsidRDefault="00A365CF" w:rsidP="00A365CF">
      <w:pPr>
        <w:widowControl w:val="0"/>
        <w:autoSpaceDE w:val="0"/>
        <w:autoSpaceDN w:val="0"/>
        <w:adjustRightInd w:val="0"/>
        <w:spacing w:line="319" w:lineRule="auto"/>
        <w:ind w:firstLine="709"/>
      </w:pPr>
    </w:p>
    <w:p w14:paraId="65845B99"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21BAD6A6" w14:textId="77777777" w:rsidR="00A365CF" w:rsidRPr="00C761BF" w:rsidRDefault="00A365CF" w:rsidP="00A365CF">
      <w:pPr>
        <w:widowControl w:val="0"/>
        <w:autoSpaceDE w:val="0"/>
        <w:autoSpaceDN w:val="0"/>
        <w:adjustRightInd w:val="0"/>
        <w:spacing w:line="319" w:lineRule="auto"/>
        <w:ind w:firstLine="709"/>
      </w:pPr>
    </w:p>
    <w:p w14:paraId="17C95E85"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233BE158" w14:textId="77777777" w:rsidR="00A365CF" w:rsidRPr="00C761BF" w:rsidRDefault="00A365CF" w:rsidP="00A365CF">
      <w:pPr>
        <w:widowControl w:val="0"/>
        <w:autoSpaceDE w:val="0"/>
        <w:autoSpaceDN w:val="0"/>
        <w:adjustRightInd w:val="0"/>
        <w:spacing w:line="319" w:lineRule="auto"/>
        <w:ind w:firstLine="709"/>
      </w:pPr>
      <w:r w:rsidRPr="00C761BF">
        <w:t xml:space="preserve">Арендодатель передает, а Арендатор принимает во временное владение и пользование 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4B40BC51"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D8556FB" w14:textId="77777777" w:rsidR="00A365CF" w:rsidRPr="00C761BF" w:rsidRDefault="00A365CF" w:rsidP="00A365CF">
      <w:pPr>
        <w:widowControl w:val="0"/>
        <w:autoSpaceDE w:val="0"/>
        <w:autoSpaceDN w:val="0"/>
        <w:adjustRightInd w:val="0"/>
        <w:spacing w:line="319" w:lineRule="auto"/>
        <w:ind w:firstLine="709"/>
      </w:pPr>
    </w:p>
    <w:p w14:paraId="4F668FB5"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45AFC8E9" w14:textId="77777777" w:rsidTr="00556EA3">
        <w:tc>
          <w:tcPr>
            <w:tcW w:w="4672" w:type="dxa"/>
          </w:tcPr>
          <w:p w14:paraId="2CA3F94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99E1F09" w14:textId="77777777" w:rsidR="00A365CF" w:rsidRPr="00C761BF" w:rsidRDefault="00A365CF" w:rsidP="00556EA3">
            <w:pPr>
              <w:widowControl w:val="0"/>
              <w:autoSpaceDE w:val="0"/>
              <w:autoSpaceDN w:val="0"/>
              <w:adjustRightInd w:val="0"/>
              <w:spacing w:line="319" w:lineRule="auto"/>
              <w:ind w:firstLine="709"/>
            </w:pPr>
          </w:p>
          <w:p w14:paraId="32196FBE" w14:textId="77777777" w:rsidR="00A365CF" w:rsidRPr="00C761BF" w:rsidRDefault="00A365CF" w:rsidP="00556EA3">
            <w:pPr>
              <w:widowControl w:val="0"/>
              <w:autoSpaceDE w:val="0"/>
              <w:autoSpaceDN w:val="0"/>
              <w:adjustRightInd w:val="0"/>
              <w:spacing w:line="319" w:lineRule="auto"/>
              <w:ind w:firstLine="709"/>
            </w:pPr>
          </w:p>
          <w:p w14:paraId="14E08CD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0587CC2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65136BBA" w14:textId="77777777" w:rsidTr="00556EA3">
        <w:tc>
          <w:tcPr>
            <w:tcW w:w="4672" w:type="dxa"/>
          </w:tcPr>
          <w:p w14:paraId="03BB7D32" w14:textId="15104B05" w:rsidR="00A365CF" w:rsidRPr="00C761BF" w:rsidRDefault="00BC36F4" w:rsidP="00556EA3">
            <w:pPr>
              <w:widowControl w:val="0"/>
              <w:autoSpaceDE w:val="0"/>
              <w:autoSpaceDN w:val="0"/>
              <w:adjustRightInd w:val="0"/>
              <w:spacing w:line="319" w:lineRule="auto"/>
              <w:ind w:firstLine="709"/>
            </w:pPr>
            <w:r>
              <w:t>Управляющи</w:t>
            </w:r>
            <w:r w:rsidR="00A365CF" w:rsidRPr="00C761BF">
              <w:t>й директор</w:t>
            </w:r>
          </w:p>
          <w:p w14:paraId="4ABEA5E1" w14:textId="77777777" w:rsidR="00A365CF" w:rsidRPr="00C761BF" w:rsidRDefault="00A365CF" w:rsidP="00556EA3">
            <w:pPr>
              <w:widowControl w:val="0"/>
              <w:autoSpaceDE w:val="0"/>
              <w:autoSpaceDN w:val="0"/>
              <w:adjustRightInd w:val="0"/>
              <w:spacing w:line="319" w:lineRule="auto"/>
              <w:ind w:firstLine="709"/>
            </w:pPr>
          </w:p>
          <w:p w14:paraId="0EEE83DB" w14:textId="77777777" w:rsidR="00A365CF" w:rsidRPr="00C761BF" w:rsidRDefault="00A365CF" w:rsidP="00556EA3">
            <w:pPr>
              <w:widowControl w:val="0"/>
              <w:autoSpaceDE w:val="0"/>
              <w:autoSpaceDN w:val="0"/>
              <w:adjustRightInd w:val="0"/>
              <w:spacing w:line="319" w:lineRule="auto"/>
              <w:ind w:firstLine="709"/>
            </w:pPr>
          </w:p>
          <w:p w14:paraId="6F45173D"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48995F38"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EE6BC17" w14:textId="77777777" w:rsidR="00A365CF" w:rsidRPr="00C761BF" w:rsidRDefault="00A365CF" w:rsidP="00556EA3">
            <w:pPr>
              <w:widowControl w:val="0"/>
              <w:autoSpaceDE w:val="0"/>
              <w:autoSpaceDN w:val="0"/>
              <w:adjustRightInd w:val="0"/>
              <w:spacing w:line="319" w:lineRule="auto"/>
              <w:ind w:firstLine="709"/>
            </w:pPr>
          </w:p>
          <w:p w14:paraId="34CA828B" w14:textId="77777777" w:rsidR="00A365CF" w:rsidRPr="00C761BF" w:rsidRDefault="00A365CF" w:rsidP="00556EA3">
            <w:pPr>
              <w:widowControl w:val="0"/>
              <w:autoSpaceDE w:val="0"/>
              <w:autoSpaceDN w:val="0"/>
              <w:adjustRightInd w:val="0"/>
              <w:spacing w:line="319" w:lineRule="auto"/>
              <w:ind w:firstLine="709"/>
            </w:pPr>
          </w:p>
          <w:p w14:paraId="57FECD36"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3518B9FA"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10A38BE2" w14:textId="77777777" w:rsidR="00A365CF" w:rsidRPr="00C761BF" w:rsidRDefault="00A365CF" w:rsidP="00A365CF">
      <w:pPr>
        <w:spacing w:line="271" w:lineRule="auto"/>
        <w:ind w:left="6372"/>
        <w:jc w:val="left"/>
        <w:rPr>
          <w:bCs/>
        </w:rPr>
      </w:pPr>
    </w:p>
    <w:p w14:paraId="6D3A0B54" w14:textId="77777777" w:rsidR="00A365CF" w:rsidRPr="00C761BF" w:rsidRDefault="00A365CF" w:rsidP="00A365CF">
      <w:pPr>
        <w:spacing w:line="271" w:lineRule="auto"/>
        <w:ind w:left="6372"/>
        <w:jc w:val="left"/>
        <w:rPr>
          <w:bCs/>
        </w:rPr>
      </w:pPr>
    </w:p>
    <w:p w14:paraId="66D1987D" w14:textId="77777777" w:rsidR="00A365CF" w:rsidRPr="00C761BF" w:rsidRDefault="00A365CF" w:rsidP="00A365CF">
      <w:pPr>
        <w:spacing w:line="271" w:lineRule="auto"/>
        <w:ind w:left="6372"/>
        <w:jc w:val="left"/>
        <w:rPr>
          <w:bCs/>
        </w:rPr>
      </w:pPr>
    </w:p>
    <w:p w14:paraId="11D3E0BC" w14:textId="77777777" w:rsidR="00A365CF" w:rsidRDefault="00A365CF" w:rsidP="00A365CF">
      <w:pPr>
        <w:spacing w:line="271" w:lineRule="auto"/>
        <w:ind w:left="6372"/>
        <w:jc w:val="left"/>
        <w:rPr>
          <w:bCs/>
        </w:rPr>
      </w:pPr>
    </w:p>
    <w:p w14:paraId="0861404D" w14:textId="77777777" w:rsidR="00A365CF" w:rsidRDefault="00A365CF" w:rsidP="00A365CF">
      <w:pPr>
        <w:spacing w:line="271" w:lineRule="auto"/>
        <w:ind w:left="6372"/>
        <w:jc w:val="left"/>
        <w:rPr>
          <w:bCs/>
        </w:rPr>
      </w:pPr>
    </w:p>
    <w:p w14:paraId="15EC7FB3" w14:textId="77777777" w:rsidR="00A365CF" w:rsidRPr="00C761BF" w:rsidRDefault="00A365CF" w:rsidP="00A365CF">
      <w:pPr>
        <w:spacing w:line="271" w:lineRule="auto"/>
        <w:ind w:left="6372"/>
        <w:jc w:val="left"/>
        <w:rPr>
          <w:bCs/>
        </w:rPr>
      </w:pPr>
    </w:p>
    <w:p w14:paraId="2CEBB292" w14:textId="77777777" w:rsidR="00A365CF" w:rsidRPr="00C761BF" w:rsidRDefault="00A365CF" w:rsidP="00A365CF">
      <w:pPr>
        <w:spacing w:line="271" w:lineRule="auto"/>
        <w:ind w:left="6372"/>
        <w:jc w:val="left"/>
        <w:rPr>
          <w:bCs/>
        </w:rPr>
      </w:pPr>
    </w:p>
    <w:p w14:paraId="692E5BE2" w14:textId="77777777" w:rsidR="00A365CF" w:rsidRPr="00C761BF" w:rsidRDefault="00A365CF" w:rsidP="00A365CF">
      <w:pPr>
        <w:spacing w:line="271" w:lineRule="auto"/>
        <w:ind w:left="6372"/>
        <w:jc w:val="left"/>
        <w:rPr>
          <w:bCs/>
        </w:rPr>
      </w:pPr>
    </w:p>
    <w:p w14:paraId="3287ECEE" w14:textId="77777777" w:rsidR="00A365CF" w:rsidRPr="00C761BF" w:rsidRDefault="00A365CF" w:rsidP="00A365CF">
      <w:pPr>
        <w:spacing w:line="271" w:lineRule="auto"/>
        <w:ind w:left="6372"/>
        <w:jc w:val="left"/>
        <w:rPr>
          <w:bCs/>
        </w:rPr>
      </w:pPr>
    </w:p>
    <w:p w14:paraId="23993BA8" w14:textId="77777777" w:rsidR="00A365CF" w:rsidRPr="00C761BF" w:rsidRDefault="00A365CF" w:rsidP="00A365CF">
      <w:pPr>
        <w:spacing w:line="271" w:lineRule="auto"/>
        <w:ind w:left="6372"/>
        <w:jc w:val="left"/>
        <w:rPr>
          <w:bCs/>
        </w:rPr>
      </w:pPr>
      <w:r w:rsidRPr="00C761BF">
        <w:rPr>
          <w:bCs/>
        </w:rPr>
        <w:t>Приложение № 4</w:t>
      </w:r>
    </w:p>
    <w:p w14:paraId="489263AA"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33063D1C"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11633889" w14:textId="77777777" w:rsidR="00A365CF" w:rsidRPr="00C761BF" w:rsidRDefault="00A365CF" w:rsidP="00A365CF">
      <w:pPr>
        <w:widowControl w:val="0"/>
        <w:autoSpaceDE w:val="0"/>
        <w:autoSpaceDN w:val="0"/>
        <w:adjustRightInd w:val="0"/>
        <w:spacing w:line="271" w:lineRule="auto"/>
        <w:jc w:val="center"/>
        <w:outlineLvl w:val="2"/>
        <w:rPr>
          <w:b/>
          <w:bCs/>
        </w:rPr>
      </w:pPr>
    </w:p>
    <w:p w14:paraId="267C9FAF"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1606D418"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F035631"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5E0E557D"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66F28562"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00F3ECCD" w14:textId="77777777" w:rsidR="00A365CF" w:rsidRPr="00C761BF" w:rsidRDefault="00A365CF" w:rsidP="00A365CF">
      <w:pPr>
        <w:widowControl w:val="0"/>
        <w:autoSpaceDE w:val="0"/>
        <w:autoSpaceDN w:val="0"/>
        <w:adjustRightInd w:val="0"/>
        <w:spacing w:line="319" w:lineRule="auto"/>
        <w:ind w:firstLine="709"/>
      </w:pPr>
    </w:p>
    <w:p w14:paraId="28D0330A" w14:textId="77777777" w:rsidR="00A365CF" w:rsidRPr="00C761BF" w:rsidRDefault="00A365CF" w:rsidP="00A365CF">
      <w:pPr>
        <w:widowControl w:val="0"/>
        <w:autoSpaceDE w:val="0"/>
        <w:autoSpaceDN w:val="0"/>
        <w:adjustRightInd w:val="0"/>
        <w:spacing w:line="319" w:lineRule="auto"/>
        <w:ind w:firstLine="709"/>
      </w:pPr>
    </w:p>
    <w:p w14:paraId="5642D3CF"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5CC494FC" w14:textId="77777777" w:rsidR="00A365CF" w:rsidRPr="00C761BF" w:rsidRDefault="00A365CF" w:rsidP="00A365CF">
      <w:pPr>
        <w:widowControl w:val="0"/>
        <w:autoSpaceDE w:val="0"/>
        <w:autoSpaceDN w:val="0"/>
        <w:adjustRightInd w:val="0"/>
        <w:spacing w:line="319" w:lineRule="auto"/>
        <w:ind w:firstLine="709"/>
      </w:pPr>
      <w:r w:rsidRPr="00C761BF">
        <w:t xml:space="preserve">Арендатор передает, а Арендодатель принимает из временного владения и пользования __________________,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7C94758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666E21D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D4EBBD5" w14:textId="77777777" w:rsidTr="00556EA3">
        <w:tc>
          <w:tcPr>
            <w:tcW w:w="4672" w:type="dxa"/>
          </w:tcPr>
          <w:p w14:paraId="2A155F4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10F4A0F4" w14:textId="77777777" w:rsidR="00A365CF" w:rsidRPr="00C761BF" w:rsidRDefault="00A365CF" w:rsidP="00556EA3">
            <w:pPr>
              <w:widowControl w:val="0"/>
              <w:autoSpaceDE w:val="0"/>
              <w:autoSpaceDN w:val="0"/>
              <w:adjustRightInd w:val="0"/>
              <w:spacing w:before="60" w:line="319" w:lineRule="auto"/>
              <w:ind w:firstLine="709"/>
            </w:pPr>
          </w:p>
          <w:p w14:paraId="13CF5DAD"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15496FB2"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03C75671" w14:textId="77777777" w:rsidTr="00556EA3">
        <w:tc>
          <w:tcPr>
            <w:tcW w:w="4672" w:type="dxa"/>
          </w:tcPr>
          <w:p w14:paraId="1088AEC0" w14:textId="73790173" w:rsidR="00A365CF" w:rsidRPr="00C761BF" w:rsidRDefault="00BC36F4" w:rsidP="00556EA3">
            <w:pPr>
              <w:widowControl w:val="0"/>
              <w:autoSpaceDE w:val="0"/>
              <w:autoSpaceDN w:val="0"/>
              <w:adjustRightInd w:val="0"/>
              <w:spacing w:line="319" w:lineRule="auto"/>
              <w:ind w:firstLine="709"/>
            </w:pPr>
            <w:r>
              <w:t>Управляющи</w:t>
            </w:r>
            <w:bookmarkStart w:id="40" w:name="_GoBack"/>
            <w:bookmarkEnd w:id="40"/>
            <w:r w:rsidR="00A365CF" w:rsidRPr="00C761BF">
              <w:t>й директор</w:t>
            </w:r>
          </w:p>
          <w:p w14:paraId="66A4C374" w14:textId="77777777" w:rsidR="00A365CF" w:rsidRPr="00C761BF" w:rsidRDefault="00A365CF" w:rsidP="00556EA3">
            <w:pPr>
              <w:widowControl w:val="0"/>
              <w:autoSpaceDE w:val="0"/>
              <w:autoSpaceDN w:val="0"/>
              <w:adjustRightInd w:val="0"/>
              <w:spacing w:line="319" w:lineRule="auto"/>
              <w:ind w:firstLine="709"/>
            </w:pPr>
          </w:p>
          <w:p w14:paraId="59EB32D3"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2F09A1E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1F948E7B" w14:textId="77777777" w:rsidR="00A365CF" w:rsidRPr="00C761BF" w:rsidRDefault="00A365CF" w:rsidP="00556EA3">
            <w:pPr>
              <w:widowControl w:val="0"/>
              <w:autoSpaceDE w:val="0"/>
              <w:autoSpaceDN w:val="0"/>
              <w:adjustRightInd w:val="0"/>
              <w:spacing w:line="319" w:lineRule="auto"/>
              <w:ind w:firstLine="709"/>
            </w:pPr>
          </w:p>
          <w:p w14:paraId="212AD8AE"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114BEE9E" w14:textId="77777777" w:rsidR="00AC4C93" w:rsidRDefault="00AC4C93" w:rsidP="00C22CD6">
      <w:pPr>
        <w:tabs>
          <w:tab w:val="left" w:pos="851"/>
        </w:tabs>
        <w:spacing w:after="0"/>
        <w:ind w:firstLine="567"/>
        <w:jc w:val="right"/>
        <w:outlineLvl w:val="0"/>
        <w:rPr>
          <w:b/>
          <w:bCs/>
          <w:sz w:val="22"/>
          <w:szCs w:val="22"/>
          <w:lang w:eastAsia="ar-SA"/>
        </w:rPr>
      </w:pPr>
    </w:p>
    <w:p w14:paraId="290DD467" w14:textId="77777777" w:rsidR="00AC4C93" w:rsidRDefault="00AC4C93" w:rsidP="00C22CD6">
      <w:pPr>
        <w:tabs>
          <w:tab w:val="left" w:pos="851"/>
        </w:tabs>
        <w:spacing w:after="0"/>
        <w:ind w:firstLine="567"/>
        <w:jc w:val="right"/>
        <w:outlineLvl w:val="0"/>
        <w:rPr>
          <w:b/>
          <w:bCs/>
          <w:sz w:val="22"/>
          <w:szCs w:val="22"/>
          <w:lang w:eastAsia="ar-SA"/>
        </w:rPr>
      </w:pPr>
    </w:p>
    <w:p w14:paraId="129A4551" w14:textId="77777777" w:rsidR="005B0501" w:rsidRDefault="005B0501" w:rsidP="00402B76">
      <w:pPr>
        <w:keepNext/>
        <w:keepLines/>
        <w:spacing w:after="0"/>
        <w:jc w:val="center"/>
        <w:rPr>
          <w:b/>
          <w:bCs/>
        </w:rPr>
      </w:pPr>
    </w:p>
    <w:p w14:paraId="4361FC5B" w14:textId="77777777" w:rsidR="002964F0" w:rsidRDefault="002964F0" w:rsidP="00402B76">
      <w:pPr>
        <w:keepNext/>
        <w:keepLines/>
        <w:spacing w:after="0"/>
        <w:jc w:val="center"/>
        <w:rPr>
          <w:b/>
          <w:bCs/>
        </w:rPr>
      </w:pPr>
    </w:p>
    <w:p w14:paraId="211B1749" w14:textId="77777777" w:rsidR="000E104A" w:rsidRDefault="000E104A" w:rsidP="00402B76">
      <w:pPr>
        <w:keepNext/>
        <w:keepLines/>
        <w:spacing w:after="0"/>
        <w:jc w:val="center"/>
        <w:rPr>
          <w:b/>
          <w:bCs/>
        </w:rPr>
      </w:pPr>
    </w:p>
    <w:p w14:paraId="27591866" w14:textId="77777777" w:rsidR="002964F0" w:rsidRDefault="002964F0" w:rsidP="00402B76">
      <w:pPr>
        <w:keepNext/>
        <w:keepLines/>
        <w:spacing w:after="0"/>
        <w:jc w:val="center"/>
        <w:rPr>
          <w:b/>
          <w:bCs/>
        </w:rPr>
      </w:pPr>
    </w:p>
    <w:p w14:paraId="2009C278" w14:textId="77777777" w:rsidR="00ED0A7D" w:rsidRDefault="00ED0A7D" w:rsidP="00402B76">
      <w:pPr>
        <w:keepNext/>
        <w:keepLines/>
        <w:spacing w:after="0"/>
        <w:jc w:val="center"/>
        <w:rPr>
          <w:b/>
          <w:bCs/>
        </w:rPr>
      </w:pPr>
    </w:p>
    <w:p w14:paraId="31763F06" w14:textId="77777777" w:rsidR="00AC4C93" w:rsidRDefault="00AC4C93" w:rsidP="00402B76">
      <w:pPr>
        <w:keepNext/>
        <w:keepLines/>
        <w:spacing w:after="0"/>
        <w:jc w:val="center"/>
        <w:rPr>
          <w:b/>
          <w:bCs/>
        </w:rPr>
      </w:pPr>
    </w:p>
    <w:p w14:paraId="205CA352" w14:textId="77777777" w:rsidR="00713CF7" w:rsidRPr="00257F01" w:rsidRDefault="00713CF7" w:rsidP="00402B76">
      <w:pPr>
        <w:keepNext/>
        <w:keepLines/>
        <w:spacing w:after="0"/>
        <w:jc w:val="center"/>
        <w:rPr>
          <w:b/>
          <w:bCs/>
        </w:rPr>
      </w:pPr>
    </w:p>
    <w:p w14:paraId="1CF247F9"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15BFE45D"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0ED59856" w14:textId="77777777" w:rsidTr="00430A2E">
        <w:tc>
          <w:tcPr>
            <w:tcW w:w="2830" w:type="dxa"/>
          </w:tcPr>
          <w:p w14:paraId="7DA89381"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472FC641"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1E5669F7" w14:textId="77777777" w:rsidTr="00430A2E">
        <w:tc>
          <w:tcPr>
            <w:tcW w:w="2830" w:type="dxa"/>
          </w:tcPr>
          <w:p w14:paraId="3341E439"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01DD3567"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0C3EEFDF" w14:textId="77777777" w:rsidTr="00430A2E">
        <w:tc>
          <w:tcPr>
            <w:tcW w:w="2830" w:type="dxa"/>
          </w:tcPr>
          <w:p w14:paraId="742BEF63" w14:textId="77777777" w:rsidR="009E1F61" w:rsidRPr="00430A2E" w:rsidRDefault="009E1F61" w:rsidP="00430A2E">
            <w:pPr>
              <w:tabs>
                <w:tab w:val="left" w:pos="709"/>
              </w:tabs>
              <w:autoSpaceDE w:val="0"/>
              <w:autoSpaceDN w:val="0"/>
              <w:adjustRightInd w:val="0"/>
              <w:rPr>
                <w:iCs/>
              </w:rPr>
            </w:pPr>
            <w:r w:rsidRPr="00430A2E">
              <w:rPr>
                <w:iCs/>
              </w:rPr>
              <w:t>Площадь объекта (</w:t>
            </w:r>
            <w:proofErr w:type="spellStart"/>
            <w:r w:rsidRPr="00430A2E">
              <w:rPr>
                <w:iCs/>
              </w:rPr>
              <w:t>кв.м</w:t>
            </w:r>
            <w:proofErr w:type="spellEnd"/>
            <w:r w:rsidRPr="00430A2E">
              <w:rPr>
                <w:iCs/>
              </w:rPr>
              <w:t>)</w:t>
            </w:r>
          </w:p>
        </w:tc>
        <w:tc>
          <w:tcPr>
            <w:tcW w:w="7222" w:type="dxa"/>
          </w:tcPr>
          <w:p w14:paraId="548BA4D2" w14:textId="5D5BD3F8" w:rsidR="009E1F61" w:rsidRPr="004B510B" w:rsidRDefault="003F13FC" w:rsidP="00C76941">
            <w:pPr>
              <w:rPr>
                <w:highlight w:val="yellow"/>
              </w:rPr>
            </w:pPr>
            <w:r>
              <w:rPr>
                <w:color w:val="000000"/>
              </w:rPr>
              <w:t>556,3</w:t>
            </w:r>
          </w:p>
        </w:tc>
      </w:tr>
      <w:tr w:rsidR="009E1F61" w14:paraId="1FEA162D" w14:textId="77777777" w:rsidTr="00430A2E">
        <w:tc>
          <w:tcPr>
            <w:tcW w:w="2830" w:type="dxa"/>
          </w:tcPr>
          <w:p w14:paraId="658500D9"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3A7E5F92" w14:textId="77777777" w:rsidR="00E173EC" w:rsidRDefault="00E173EC" w:rsidP="00E173EC">
            <w:pPr>
              <w:pStyle w:val="Default"/>
              <w:jc w:val="both"/>
              <w:rPr>
                <w:sz w:val="22"/>
                <w:szCs w:val="22"/>
              </w:rPr>
            </w:pPr>
            <w:r>
              <w:rPr>
                <w:sz w:val="22"/>
                <w:szCs w:val="22"/>
              </w:rPr>
              <w:t xml:space="preserve">Фундамент: бетон </w:t>
            </w:r>
          </w:p>
          <w:p w14:paraId="1D253C9B" w14:textId="77777777" w:rsidR="00E173EC" w:rsidRDefault="00E173EC" w:rsidP="00E173EC">
            <w:pPr>
              <w:pStyle w:val="Default"/>
              <w:jc w:val="both"/>
              <w:rPr>
                <w:sz w:val="22"/>
                <w:szCs w:val="22"/>
              </w:rPr>
            </w:pPr>
            <w:r>
              <w:rPr>
                <w:sz w:val="22"/>
                <w:szCs w:val="22"/>
              </w:rPr>
              <w:t xml:space="preserve">Стены: кирпичные </w:t>
            </w:r>
          </w:p>
          <w:p w14:paraId="3892D49C" w14:textId="77777777" w:rsidR="00E173EC" w:rsidRDefault="00E173EC" w:rsidP="00E173EC">
            <w:pPr>
              <w:pStyle w:val="Default"/>
              <w:jc w:val="both"/>
              <w:rPr>
                <w:sz w:val="22"/>
                <w:szCs w:val="22"/>
              </w:rPr>
            </w:pPr>
            <w:r>
              <w:rPr>
                <w:sz w:val="22"/>
                <w:szCs w:val="22"/>
              </w:rPr>
              <w:t xml:space="preserve">Перекрытия: бетонные </w:t>
            </w:r>
          </w:p>
          <w:p w14:paraId="73F33764" w14:textId="77777777" w:rsidR="00E173EC" w:rsidRDefault="00E173EC" w:rsidP="00E173EC">
            <w:pPr>
              <w:pStyle w:val="Default"/>
              <w:jc w:val="both"/>
              <w:rPr>
                <w:sz w:val="22"/>
                <w:szCs w:val="22"/>
              </w:rPr>
            </w:pPr>
            <w:r>
              <w:rPr>
                <w:sz w:val="22"/>
                <w:szCs w:val="22"/>
              </w:rPr>
              <w:t xml:space="preserve">Кровля: рулонная </w:t>
            </w:r>
          </w:p>
          <w:p w14:paraId="54A0E58C" w14:textId="77777777" w:rsidR="00E173EC" w:rsidRDefault="00E173EC" w:rsidP="00E173EC">
            <w:pPr>
              <w:pStyle w:val="Default"/>
              <w:jc w:val="both"/>
              <w:rPr>
                <w:sz w:val="22"/>
                <w:szCs w:val="22"/>
              </w:rPr>
            </w:pPr>
            <w:r>
              <w:rPr>
                <w:sz w:val="22"/>
                <w:szCs w:val="22"/>
              </w:rPr>
              <w:t xml:space="preserve">Полы: бетонная стяжка, плитка </w:t>
            </w:r>
          </w:p>
          <w:p w14:paraId="3B930D31"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136DE8C5"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7A878A7B" w14:textId="77777777" w:rsidR="00E173EC" w:rsidRDefault="00E173EC" w:rsidP="00E173EC">
            <w:pPr>
              <w:pStyle w:val="Default"/>
              <w:jc w:val="both"/>
              <w:rPr>
                <w:sz w:val="22"/>
                <w:szCs w:val="22"/>
              </w:rPr>
            </w:pPr>
            <w:r>
              <w:rPr>
                <w:sz w:val="22"/>
                <w:szCs w:val="22"/>
              </w:rPr>
              <w:t xml:space="preserve">Отделка: </w:t>
            </w:r>
          </w:p>
          <w:p w14:paraId="3CD88460" w14:textId="77777777" w:rsidR="00E173EC" w:rsidRDefault="00E173EC" w:rsidP="00E173EC">
            <w:pPr>
              <w:pStyle w:val="Default"/>
              <w:jc w:val="both"/>
              <w:rPr>
                <w:sz w:val="22"/>
                <w:szCs w:val="22"/>
              </w:rPr>
            </w:pPr>
            <w:r>
              <w:rPr>
                <w:sz w:val="22"/>
                <w:szCs w:val="22"/>
              </w:rPr>
              <w:t xml:space="preserve">Полы: ламинат, плитка </w:t>
            </w:r>
          </w:p>
          <w:p w14:paraId="595B1BBC"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1743D25E"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5214ECFD" w14:textId="77777777" w:rsidTr="00430A2E">
        <w:tc>
          <w:tcPr>
            <w:tcW w:w="2830" w:type="dxa"/>
          </w:tcPr>
          <w:p w14:paraId="72616E66"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1ED525C9"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721744B1"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01B32EBE" w14:textId="77777777" w:rsidR="00E173EC" w:rsidRPr="00214B25" w:rsidRDefault="00E173EC" w:rsidP="00611F02">
            <w:pPr>
              <w:pStyle w:val="Default"/>
              <w:jc w:val="both"/>
              <w:rPr>
                <w:bCs/>
                <w:sz w:val="22"/>
                <w:szCs w:val="22"/>
              </w:rPr>
            </w:pPr>
            <w:r w:rsidRPr="00B13A25">
              <w:rPr>
                <w:bCs/>
                <w:sz w:val="22"/>
                <w:szCs w:val="22"/>
              </w:rPr>
              <w:t xml:space="preserve">Состояние внутренней отделки: </w:t>
            </w:r>
            <w:r w:rsidR="00611F02">
              <w:rPr>
                <w:bCs/>
                <w:sz w:val="22"/>
                <w:szCs w:val="22"/>
              </w:rPr>
              <w:t>требует косметического ремонта</w:t>
            </w:r>
          </w:p>
        </w:tc>
      </w:tr>
      <w:tr w:rsidR="009E1F61" w14:paraId="78E97D5D" w14:textId="77777777" w:rsidTr="00430A2E">
        <w:tc>
          <w:tcPr>
            <w:tcW w:w="2830" w:type="dxa"/>
          </w:tcPr>
          <w:p w14:paraId="07D48813"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7F74E311"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4237FCC9" w14:textId="77777777" w:rsidR="009E1F61" w:rsidRPr="004B510B" w:rsidRDefault="009E1F61" w:rsidP="00340638">
            <w:pPr>
              <w:pStyle w:val="Default"/>
              <w:jc w:val="both"/>
              <w:rPr>
                <w:sz w:val="22"/>
                <w:szCs w:val="22"/>
                <w:highlight w:val="yellow"/>
              </w:rPr>
            </w:pPr>
          </w:p>
        </w:tc>
      </w:tr>
      <w:tr w:rsidR="009E1F61" w14:paraId="334C0270" w14:textId="77777777" w:rsidTr="00430A2E">
        <w:tc>
          <w:tcPr>
            <w:tcW w:w="2830" w:type="dxa"/>
          </w:tcPr>
          <w:p w14:paraId="307B4A87"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04E6ECB2" w14:textId="77777777" w:rsidR="000E104A" w:rsidRPr="002964F0" w:rsidRDefault="002964F0" w:rsidP="002964F0">
            <w:pPr>
              <w:pStyle w:val="Default"/>
              <w:rPr>
                <w:sz w:val="22"/>
                <w:szCs w:val="22"/>
              </w:rPr>
            </w:pPr>
            <w:r>
              <w:rPr>
                <w:sz w:val="22"/>
                <w:szCs w:val="22"/>
              </w:rPr>
              <w:t xml:space="preserve"> </w:t>
            </w:r>
          </w:p>
          <w:p w14:paraId="2A131F5D"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3AA6FD31" w14:textId="77777777" w:rsidR="009E1F61" w:rsidRPr="002964F0" w:rsidRDefault="009E1F61" w:rsidP="002964F0">
            <w:pPr>
              <w:pStyle w:val="Default"/>
              <w:rPr>
                <w:sz w:val="22"/>
                <w:szCs w:val="22"/>
              </w:rPr>
            </w:pPr>
          </w:p>
        </w:tc>
      </w:tr>
    </w:tbl>
    <w:p w14:paraId="06066107" w14:textId="77777777" w:rsidR="00E93220" w:rsidRDefault="00E93220" w:rsidP="00B9053E">
      <w:pPr>
        <w:keepNext/>
        <w:spacing w:after="0"/>
        <w:ind w:left="360"/>
        <w:jc w:val="center"/>
        <w:outlineLvl w:val="0"/>
        <w:rPr>
          <w:b/>
          <w:bCs/>
          <w:caps/>
          <w:sz w:val="28"/>
          <w:szCs w:val="28"/>
        </w:rPr>
      </w:pPr>
    </w:p>
    <w:p w14:paraId="3DC4F0F5" w14:textId="77777777" w:rsidR="00D12DC3" w:rsidRDefault="00D12DC3" w:rsidP="00B9053E">
      <w:pPr>
        <w:keepNext/>
        <w:spacing w:after="0"/>
        <w:ind w:left="360"/>
        <w:jc w:val="center"/>
        <w:outlineLvl w:val="0"/>
        <w:rPr>
          <w:b/>
          <w:bCs/>
          <w:caps/>
          <w:sz w:val="28"/>
          <w:szCs w:val="28"/>
        </w:rPr>
      </w:pPr>
    </w:p>
    <w:p w14:paraId="475CAF4F"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FC3E1" w14:textId="77777777" w:rsidR="00EC3338" w:rsidRDefault="00EC3338">
      <w:r>
        <w:separator/>
      </w:r>
    </w:p>
    <w:p w14:paraId="2BDA6F9F" w14:textId="77777777" w:rsidR="00EC3338" w:rsidRDefault="00EC3338"/>
  </w:endnote>
  <w:endnote w:type="continuationSeparator" w:id="0">
    <w:p w14:paraId="6BCCCECC" w14:textId="77777777" w:rsidR="00EC3338" w:rsidRDefault="00EC3338">
      <w:r>
        <w:continuationSeparator/>
      </w:r>
    </w:p>
    <w:p w14:paraId="2B2659A1" w14:textId="77777777" w:rsidR="00EC3338" w:rsidRDefault="00EC3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charset w:val="00"/>
    <w:family w:val="decorative"/>
    <w:pitch w:val="default"/>
    <w:sig w:usb0="00000000"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Peterburg">
    <w:altName w:val="Times New Roman"/>
    <w:charset w:val="00"/>
    <w:family w:val="auto"/>
    <w:pitch w:val="default"/>
    <w:sig w:usb0="00000000" w:usb1="00000000" w:usb2="00000000" w:usb3="00000000" w:csb0="00000001" w:csb1="00000000"/>
  </w:font>
  <w:font w:name="ヒラギノ角ゴ Pro W3">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decorative"/>
    <w:pitch w:val="default"/>
    <w:sig w:usb0="00000000"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DFF9B" w14:textId="6D24DAE0" w:rsidR="00FC2CDC" w:rsidRDefault="00FC2CD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C36F4">
      <w:rPr>
        <w:rStyle w:val="afd"/>
      </w:rPr>
      <w:t>41</w:t>
    </w:r>
    <w:r>
      <w:rPr>
        <w:rStyle w:val="afd"/>
      </w:rPr>
      <w:fldChar w:fldCharType="end"/>
    </w:r>
  </w:p>
  <w:p w14:paraId="5A53C861" w14:textId="77777777" w:rsidR="00FC2CDC" w:rsidRDefault="00FC2CDC">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B88CC" w14:textId="77777777" w:rsidR="00EC3338" w:rsidRDefault="00EC3338">
      <w:r>
        <w:separator/>
      </w:r>
    </w:p>
    <w:p w14:paraId="135BCC9C" w14:textId="77777777" w:rsidR="00EC3338" w:rsidRDefault="00EC3338"/>
  </w:footnote>
  <w:footnote w:type="continuationSeparator" w:id="0">
    <w:p w14:paraId="7EC0D461" w14:textId="77777777" w:rsidR="00EC3338" w:rsidRDefault="00EC3338">
      <w:r>
        <w:continuationSeparator/>
      </w:r>
    </w:p>
    <w:p w14:paraId="46A0837A" w14:textId="77777777" w:rsidR="00EC3338" w:rsidRDefault="00EC33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3FC"/>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488"/>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A7138"/>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A7997"/>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1C31"/>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D65F4"/>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CFF"/>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3C8"/>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6F4"/>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5BEE"/>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1CB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0ED"/>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33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2CD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9E9D98"/>
  <w15:docId w15:val="{26DA09CF-BB23-42B9-9544-567A6310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Название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10302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05E49-2710-41E6-8DF1-DAA1C37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10929</Words>
  <Characters>76196</Characters>
  <Application>Microsoft Office Word</Application>
  <DocSecurity>0</DocSecurity>
  <Lines>634</Lines>
  <Paragraphs>173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Безбух</cp:lastModifiedBy>
  <cp:revision>4</cp:revision>
  <cp:lastPrinted>2021-08-10T13:31:00Z</cp:lastPrinted>
  <dcterms:created xsi:type="dcterms:W3CDTF">2023-05-30T20:37:00Z</dcterms:created>
  <dcterms:modified xsi:type="dcterms:W3CDTF">2023-05-30T21:30:00Z</dcterms:modified>
</cp:coreProperties>
</file>